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C0038" w:rsidRDefault="008C0038"/>
    <w:tbl>
      <w:tblPr>
        <w:tblStyle w:val="Tabela-Siatka"/>
        <w:tblW w:w="5870" w:type="dxa"/>
        <w:tblInd w:w="4390" w:type="dxa"/>
        <w:tblLook w:val="04A0" w:firstRow="1" w:lastRow="0" w:firstColumn="1" w:lastColumn="0" w:noHBand="0" w:noVBand="1"/>
      </w:tblPr>
      <w:tblGrid>
        <w:gridCol w:w="3260"/>
        <w:gridCol w:w="2610"/>
      </w:tblGrid>
      <w:tr w:rsidR="0097624A" w:rsidTr="00EE1093">
        <w:tc>
          <w:tcPr>
            <w:tcW w:w="5870" w:type="dxa"/>
            <w:gridSpan w:val="2"/>
            <w:shd w:val="clear" w:color="auto" w:fill="E7E6E6" w:themeFill="background2"/>
          </w:tcPr>
          <w:p w:rsidR="0097624A" w:rsidRPr="00D443E9" w:rsidRDefault="0097624A">
            <w:pPr>
              <w:rPr>
                <w:rFonts w:ascii="Arial" w:hAnsi="Arial" w:cs="Arial"/>
                <w:sz w:val="18"/>
                <w:szCs w:val="18"/>
              </w:rPr>
            </w:pPr>
            <w:r w:rsidRPr="00D443E9">
              <w:rPr>
                <w:rFonts w:ascii="Arial" w:hAnsi="Arial" w:cs="Arial"/>
                <w:sz w:val="18"/>
                <w:szCs w:val="18"/>
              </w:rPr>
              <w:t>ADNOTACJE POWIATOWEGO URZĘDU PRACY:</w:t>
            </w:r>
          </w:p>
        </w:tc>
      </w:tr>
      <w:tr w:rsidR="0097624A" w:rsidTr="00EE1093">
        <w:tc>
          <w:tcPr>
            <w:tcW w:w="3260" w:type="dxa"/>
            <w:shd w:val="clear" w:color="auto" w:fill="E7E6E6" w:themeFill="background2"/>
          </w:tcPr>
          <w:p w:rsidR="0097624A" w:rsidRPr="00D443E9" w:rsidRDefault="0097624A">
            <w:pPr>
              <w:rPr>
                <w:rFonts w:ascii="Arial" w:hAnsi="Arial" w:cs="Arial"/>
                <w:sz w:val="18"/>
                <w:szCs w:val="18"/>
              </w:rPr>
            </w:pPr>
            <w:r w:rsidRPr="00D443E9">
              <w:rPr>
                <w:rFonts w:ascii="Arial" w:hAnsi="Arial" w:cs="Arial"/>
                <w:sz w:val="18"/>
                <w:szCs w:val="18"/>
              </w:rPr>
              <w:t>Wpisano do rejestru wniosków pod nr:</w:t>
            </w:r>
          </w:p>
        </w:tc>
        <w:tc>
          <w:tcPr>
            <w:tcW w:w="2610" w:type="dxa"/>
            <w:shd w:val="clear" w:color="auto" w:fill="E7E6E6" w:themeFill="background2"/>
          </w:tcPr>
          <w:p w:rsidR="0097624A" w:rsidRPr="00D443E9" w:rsidRDefault="00D443E9" w:rsidP="00EE109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WnPI</w:t>
            </w:r>
            <w:proofErr w:type="spellEnd"/>
            <w:r>
              <w:rPr>
                <w:rFonts w:ascii="Arial" w:hAnsi="Arial" w:cs="Arial"/>
              </w:rPr>
              <w:t>/2</w:t>
            </w:r>
            <w:r w:rsidR="00EE1093">
              <w:rPr>
                <w:rFonts w:ascii="Arial" w:hAnsi="Arial" w:cs="Arial"/>
              </w:rPr>
              <w:t>6</w:t>
            </w:r>
            <w:r w:rsidR="0097624A" w:rsidRPr="00D443E9">
              <w:rPr>
                <w:rFonts w:ascii="Arial" w:hAnsi="Arial" w:cs="Arial"/>
              </w:rPr>
              <w:t>/</w:t>
            </w:r>
          </w:p>
        </w:tc>
      </w:tr>
      <w:tr w:rsidR="0097624A" w:rsidTr="00EE1093">
        <w:tc>
          <w:tcPr>
            <w:tcW w:w="3260" w:type="dxa"/>
            <w:shd w:val="clear" w:color="auto" w:fill="E7E6E6" w:themeFill="background2"/>
          </w:tcPr>
          <w:p w:rsidR="0097624A" w:rsidRPr="00D443E9" w:rsidRDefault="00EE10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wpływu</w:t>
            </w:r>
          </w:p>
        </w:tc>
        <w:tc>
          <w:tcPr>
            <w:tcW w:w="2610" w:type="dxa"/>
            <w:shd w:val="clear" w:color="auto" w:fill="E7E6E6" w:themeFill="background2"/>
          </w:tcPr>
          <w:p w:rsidR="0097624A" w:rsidRPr="0097624A" w:rsidRDefault="0097624A">
            <w:pPr>
              <w:rPr>
                <w:rFonts w:asciiTheme="minorHAnsi" w:hAnsiTheme="minorHAnsi" w:cstheme="minorHAnsi"/>
              </w:rPr>
            </w:pPr>
          </w:p>
        </w:tc>
      </w:tr>
    </w:tbl>
    <w:p w:rsidR="002D3974" w:rsidRDefault="002D3974"/>
    <w:tbl>
      <w:tblPr>
        <w:tblStyle w:val="Tabela-Siatka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426"/>
        <w:gridCol w:w="374"/>
        <w:gridCol w:w="55"/>
        <w:gridCol w:w="271"/>
        <w:gridCol w:w="299"/>
        <w:gridCol w:w="276"/>
        <w:gridCol w:w="284"/>
        <w:gridCol w:w="16"/>
        <w:gridCol w:w="118"/>
        <w:gridCol w:w="141"/>
        <w:gridCol w:w="344"/>
        <w:gridCol w:w="84"/>
        <w:gridCol w:w="152"/>
        <w:gridCol w:w="267"/>
        <w:gridCol w:w="143"/>
        <w:gridCol w:w="157"/>
        <w:gridCol w:w="292"/>
        <w:gridCol w:w="236"/>
        <w:gridCol w:w="178"/>
        <w:gridCol w:w="58"/>
        <w:gridCol w:w="220"/>
        <w:gridCol w:w="20"/>
        <w:gridCol w:w="214"/>
        <w:gridCol w:w="169"/>
        <w:gridCol w:w="26"/>
        <w:gridCol w:w="38"/>
        <w:gridCol w:w="281"/>
        <w:gridCol w:w="303"/>
        <w:gridCol w:w="258"/>
        <w:gridCol w:w="27"/>
        <w:gridCol w:w="315"/>
        <w:gridCol w:w="241"/>
        <w:gridCol w:w="240"/>
        <w:gridCol w:w="159"/>
        <w:gridCol w:w="122"/>
        <w:gridCol w:w="34"/>
        <w:gridCol w:w="124"/>
        <w:gridCol w:w="112"/>
        <w:gridCol w:w="305"/>
        <w:gridCol w:w="315"/>
        <w:gridCol w:w="110"/>
        <w:gridCol w:w="161"/>
        <w:gridCol w:w="270"/>
        <w:gridCol w:w="330"/>
        <w:gridCol w:w="55"/>
        <w:gridCol w:w="186"/>
        <w:gridCol w:w="255"/>
        <w:gridCol w:w="285"/>
        <w:gridCol w:w="293"/>
      </w:tblGrid>
      <w:tr w:rsidR="00734AC4" w:rsidTr="00F02E3F">
        <w:tc>
          <w:tcPr>
            <w:tcW w:w="10201" w:type="dxa"/>
            <w:gridSpan w:val="50"/>
            <w:shd w:val="clear" w:color="auto" w:fill="E7E6E6" w:themeFill="background2"/>
          </w:tcPr>
          <w:p w:rsidR="00734AC4" w:rsidRPr="00D443E9" w:rsidRDefault="00734AC4" w:rsidP="00734A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443E9">
              <w:rPr>
                <w:rFonts w:ascii="Arial" w:hAnsi="Arial" w:cs="Arial"/>
                <w:b/>
                <w:sz w:val="24"/>
              </w:rPr>
              <w:t>W N I O S E K</w:t>
            </w:r>
          </w:p>
          <w:p w:rsidR="00734AC4" w:rsidRPr="00D443E9" w:rsidRDefault="00734AC4" w:rsidP="00734A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443E9">
              <w:rPr>
                <w:rFonts w:ascii="Arial" w:hAnsi="Arial" w:cs="Arial"/>
                <w:b/>
                <w:sz w:val="24"/>
              </w:rPr>
              <w:t>O ORGANIZACJĘ STANOWISK PRACY W RAMACH PRAC INTERWENCYJNYCH</w:t>
            </w:r>
          </w:p>
          <w:p w:rsidR="00734AC4" w:rsidRPr="007B4CE7" w:rsidRDefault="00734AC4" w:rsidP="00734AC4">
            <w:pPr>
              <w:jc w:val="center"/>
              <w:rPr>
                <w:rFonts w:asciiTheme="minorHAnsi" w:hAnsiTheme="minorHAnsi" w:cstheme="minorHAnsi"/>
              </w:rPr>
            </w:pPr>
          </w:p>
          <w:p w:rsidR="00734AC4" w:rsidRPr="00CC7230" w:rsidRDefault="00734AC4" w:rsidP="00C35325">
            <w:pPr>
              <w:rPr>
                <w:b/>
              </w:rPr>
            </w:pPr>
            <w:r w:rsidRPr="00CC7230">
              <w:rPr>
                <w:rFonts w:ascii="Arial" w:hAnsi="Arial" w:cs="Arial"/>
                <w:b/>
                <w:i/>
              </w:rPr>
              <w:t xml:space="preserve">na zasadach określonych w art. </w:t>
            </w:r>
            <w:r w:rsidR="00AF155F" w:rsidRPr="00CC7230">
              <w:rPr>
                <w:rFonts w:ascii="Arial" w:hAnsi="Arial" w:cs="Arial"/>
                <w:b/>
                <w:i/>
              </w:rPr>
              <w:t xml:space="preserve"> </w:t>
            </w:r>
            <w:r w:rsidRPr="00CC7230">
              <w:rPr>
                <w:rFonts w:ascii="Arial" w:hAnsi="Arial" w:cs="Arial"/>
                <w:b/>
                <w:i/>
              </w:rPr>
              <w:t>135</w:t>
            </w:r>
            <w:r w:rsidR="00CC7230" w:rsidRPr="00CC7230">
              <w:rPr>
                <w:rFonts w:ascii="Arial" w:hAnsi="Arial" w:cs="Arial"/>
                <w:b/>
                <w:i/>
              </w:rPr>
              <w:t xml:space="preserve">, 137-139 </w:t>
            </w:r>
            <w:r w:rsidRPr="00CC7230">
              <w:rPr>
                <w:rFonts w:ascii="Arial" w:hAnsi="Arial" w:cs="Arial"/>
                <w:b/>
                <w:i/>
              </w:rPr>
              <w:t>ustawy z dnia 20 marca 2025r. o rynku pracy i służbach zatrudnienia</w:t>
            </w:r>
            <w:r w:rsidR="00CC7230" w:rsidRPr="00CC7230">
              <w:rPr>
                <w:rFonts w:ascii="Arial" w:hAnsi="Arial" w:cs="Arial"/>
                <w:b/>
                <w:i/>
              </w:rPr>
              <w:t>, ustawy z dnia 30 kwietnia 2004 r. o postepowaniu w sprawach dotyczących pomocy publicznej</w:t>
            </w:r>
            <w:r w:rsidR="00CC7230">
              <w:rPr>
                <w:rFonts w:ascii="Arial" w:hAnsi="Arial" w:cs="Arial"/>
                <w:b/>
                <w:i/>
              </w:rPr>
              <w:t>.</w:t>
            </w:r>
          </w:p>
        </w:tc>
      </w:tr>
      <w:tr w:rsidR="009D66FE" w:rsidTr="00F02E3F">
        <w:tc>
          <w:tcPr>
            <w:tcW w:w="10201" w:type="dxa"/>
            <w:gridSpan w:val="50"/>
            <w:shd w:val="clear" w:color="auto" w:fill="E7E6E6" w:themeFill="background2"/>
          </w:tcPr>
          <w:p w:rsidR="009D66FE" w:rsidRPr="00D443E9" w:rsidRDefault="009D66FE" w:rsidP="00734A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Wniosek należy wypełnić komputerowo, przy wypełnianiu zaznaczyć właściwy kwadrat znakiem </w:t>
            </w:r>
            <w:r w:rsidRPr="009D66FE">
              <w:rPr>
                <w:rFonts w:ascii="Arial" w:hAnsi="Arial" w:cs="Arial"/>
                <w:b/>
              </w:rPr>
              <w:t>X</w:t>
            </w:r>
            <w:r w:rsidR="00383283">
              <w:rPr>
                <w:rFonts w:ascii="Arial" w:hAnsi="Arial" w:cs="Arial"/>
                <w:b/>
              </w:rPr>
              <w:t>.</w:t>
            </w:r>
          </w:p>
        </w:tc>
      </w:tr>
      <w:tr w:rsidR="00734AC4" w:rsidTr="00F02E3F">
        <w:tc>
          <w:tcPr>
            <w:tcW w:w="10201" w:type="dxa"/>
            <w:gridSpan w:val="50"/>
            <w:shd w:val="clear" w:color="auto" w:fill="E7E6E6" w:themeFill="background2"/>
          </w:tcPr>
          <w:p w:rsidR="00734AC4" w:rsidRPr="00A0155C" w:rsidRDefault="00E83BE4" w:rsidP="00734AC4">
            <w:pPr>
              <w:jc w:val="both"/>
              <w:rPr>
                <w:i/>
              </w:rPr>
            </w:pPr>
            <w:r>
              <w:rPr>
                <w:i/>
              </w:rPr>
              <w:t>Wnioskującym</w:t>
            </w:r>
            <w:r w:rsidR="00A0155C" w:rsidRPr="00A0155C">
              <w:rPr>
                <w:i/>
              </w:rPr>
              <w:t xml:space="preserve"> jest:</w:t>
            </w:r>
          </w:p>
          <w:p w:rsidR="00A0155C" w:rsidRPr="00A0155C" w:rsidRDefault="009A7BB2" w:rsidP="00734AC4">
            <w:pPr>
              <w:jc w:val="both"/>
              <w:rPr>
                <w:i/>
              </w:rPr>
            </w:pPr>
            <w:sdt>
              <w:sdtPr>
                <w:id w:val="642935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55C" w:rsidRPr="00A015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0155C" w:rsidRPr="00A0155C">
              <w:t xml:space="preserve"> </w:t>
            </w:r>
            <w:r w:rsidR="00A0155C" w:rsidRPr="00A0155C">
              <w:rPr>
                <w:i/>
              </w:rPr>
              <w:t xml:space="preserve">podmiot, który </w:t>
            </w:r>
            <w:r w:rsidR="00A0155C" w:rsidRPr="00930C57">
              <w:rPr>
                <w:i/>
                <w:u w:val="single"/>
              </w:rPr>
              <w:t>nie jest beneficjentem</w:t>
            </w:r>
            <w:r w:rsidR="00A0155C" w:rsidRPr="00A0155C">
              <w:rPr>
                <w:i/>
              </w:rPr>
              <w:t xml:space="preserve"> pomocy publicznej w rozumieniu ustawy z dnia 30 kwietnia 2004 roku o postepowaniu w sprawach dotyczących pomocy publicznej</w:t>
            </w:r>
          </w:p>
          <w:p w:rsidR="00A0155C" w:rsidRPr="00A0155C" w:rsidRDefault="009A7BB2" w:rsidP="00A0155C">
            <w:pPr>
              <w:jc w:val="both"/>
              <w:rPr>
                <w:i/>
              </w:rPr>
            </w:pPr>
            <w:sdt>
              <w:sdtPr>
                <w:rPr>
                  <w:i/>
                </w:rPr>
                <w:id w:val="-1413391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55C" w:rsidRPr="00A0155C">
                  <w:rPr>
                    <w:rFonts w:ascii="Segoe UI Symbol" w:eastAsia="MS Gothic" w:hAnsi="Segoe UI Symbol" w:cs="Segoe UI Symbol"/>
                    <w:i/>
                  </w:rPr>
                  <w:t>☐</w:t>
                </w:r>
              </w:sdtContent>
            </w:sdt>
            <w:r w:rsidR="00A0155C" w:rsidRPr="00A0155C">
              <w:rPr>
                <w:i/>
              </w:rPr>
              <w:t xml:space="preserve"> podmiot </w:t>
            </w:r>
            <w:r w:rsidR="00A0155C" w:rsidRPr="00930C57">
              <w:rPr>
                <w:i/>
                <w:u w:val="single"/>
              </w:rPr>
              <w:t>będący beneficjentem</w:t>
            </w:r>
            <w:r w:rsidR="00A0155C" w:rsidRPr="00A0155C">
              <w:rPr>
                <w:i/>
              </w:rPr>
              <w:t xml:space="preserve"> pomocy publicznej w rozumieniu</w:t>
            </w:r>
            <w:r w:rsidR="00C415B7">
              <w:rPr>
                <w:i/>
              </w:rPr>
              <w:t xml:space="preserve"> ustawy z dnia 30 kwietnia 2004</w:t>
            </w:r>
            <w:r w:rsidR="00A0155C" w:rsidRPr="00A0155C">
              <w:rPr>
                <w:i/>
              </w:rPr>
              <w:t xml:space="preserve"> roku o postepowaniu w sprawach dotyczących pomocy publicznej</w:t>
            </w:r>
          </w:p>
          <w:p w:rsidR="00734AC4" w:rsidRDefault="00734AC4">
            <w:pPr>
              <w:jc w:val="center"/>
              <w:rPr>
                <w:b/>
                <w:sz w:val="24"/>
              </w:rPr>
            </w:pPr>
          </w:p>
        </w:tc>
      </w:tr>
      <w:tr w:rsidR="00AF155F" w:rsidTr="00571C8B">
        <w:trPr>
          <w:trHeight w:val="442"/>
        </w:trPr>
        <w:tc>
          <w:tcPr>
            <w:tcW w:w="562" w:type="dxa"/>
            <w:shd w:val="clear" w:color="auto" w:fill="E7E6E6" w:themeFill="background2"/>
          </w:tcPr>
          <w:p w:rsidR="00734AC4" w:rsidRPr="00734AC4" w:rsidRDefault="00734AC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34AC4">
              <w:rPr>
                <w:rFonts w:ascii="Arial" w:hAnsi="Arial" w:cs="Arial"/>
                <w:b/>
                <w:sz w:val="22"/>
                <w:szCs w:val="22"/>
              </w:rPr>
              <w:t>I</w:t>
            </w:r>
          </w:p>
        </w:tc>
        <w:tc>
          <w:tcPr>
            <w:tcW w:w="9639" w:type="dxa"/>
            <w:gridSpan w:val="49"/>
            <w:shd w:val="clear" w:color="auto" w:fill="E7E6E6" w:themeFill="background2"/>
          </w:tcPr>
          <w:p w:rsidR="00734AC4" w:rsidRDefault="00734AC4" w:rsidP="00734AC4">
            <w:pPr>
              <w:rPr>
                <w:b/>
                <w:sz w:val="24"/>
              </w:rPr>
            </w:pPr>
            <w:r w:rsidRPr="00495EE1">
              <w:rPr>
                <w:rFonts w:ascii="Arial" w:hAnsi="Arial" w:cs="Arial"/>
                <w:b/>
                <w:sz w:val="22"/>
                <w:szCs w:val="22"/>
              </w:rPr>
              <w:t>DANE DOTYCZĄCE ZAKŁADU PRACY</w:t>
            </w:r>
          </w:p>
        </w:tc>
      </w:tr>
      <w:tr w:rsidR="007F473F" w:rsidTr="00571C8B">
        <w:trPr>
          <w:trHeight w:val="900"/>
        </w:trPr>
        <w:tc>
          <w:tcPr>
            <w:tcW w:w="562" w:type="dxa"/>
            <w:shd w:val="clear" w:color="auto" w:fill="E7E6E6" w:themeFill="background2"/>
          </w:tcPr>
          <w:p w:rsidR="00734AC4" w:rsidRPr="00734AC4" w:rsidRDefault="00734AC4">
            <w:pPr>
              <w:jc w:val="center"/>
              <w:rPr>
                <w:rFonts w:ascii="Arial" w:hAnsi="Arial" w:cs="Arial"/>
                <w:b/>
              </w:rPr>
            </w:pPr>
            <w:r w:rsidRPr="00734AC4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734AC4" w:rsidRDefault="00734AC4" w:rsidP="00734AC4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Nazwa wnioskodawcy</w:t>
            </w:r>
          </w:p>
        </w:tc>
        <w:tc>
          <w:tcPr>
            <w:tcW w:w="7520" w:type="dxa"/>
            <w:gridSpan w:val="40"/>
          </w:tcPr>
          <w:p w:rsidR="00734AC4" w:rsidRDefault="00734AC4">
            <w:pPr>
              <w:jc w:val="center"/>
              <w:rPr>
                <w:b/>
                <w:sz w:val="24"/>
              </w:rPr>
            </w:pPr>
          </w:p>
        </w:tc>
      </w:tr>
      <w:tr w:rsidR="00AF155F" w:rsidTr="00571C8B">
        <w:trPr>
          <w:trHeight w:val="697"/>
        </w:trPr>
        <w:tc>
          <w:tcPr>
            <w:tcW w:w="562" w:type="dxa"/>
            <w:shd w:val="clear" w:color="auto" w:fill="E7E6E6" w:themeFill="background2"/>
          </w:tcPr>
          <w:p w:rsidR="00734AC4" w:rsidRPr="00734AC4" w:rsidRDefault="00734AC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734AC4" w:rsidRDefault="00734AC4" w:rsidP="00734AC4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Adres siedziby</w:t>
            </w:r>
          </w:p>
        </w:tc>
        <w:tc>
          <w:tcPr>
            <w:tcW w:w="7520" w:type="dxa"/>
            <w:gridSpan w:val="40"/>
          </w:tcPr>
          <w:p w:rsidR="00734AC4" w:rsidRDefault="00734AC4">
            <w:pPr>
              <w:jc w:val="center"/>
              <w:rPr>
                <w:b/>
                <w:sz w:val="24"/>
              </w:rPr>
            </w:pPr>
          </w:p>
        </w:tc>
      </w:tr>
      <w:tr w:rsidR="00AF155F" w:rsidTr="00571C8B">
        <w:trPr>
          <w:trHeight w:val="695"/>
        </w:trPr>
        <w:tc>
          <w:tcPr>
            <w:tcW w:w="562" w:type="dxa"/>
            <w:shd w:val="clear" w:color="auto" w:fill="E7E6E6" w:themeFill="background2"/>
          </w:tcPr>
          <w:p w:rsidR="00734AC4" w:rsidRPr="00734AC4" w:rsidRDefault="00734AC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734AC4" w:rsidRDefault="00F02E3F" w:rsidP="00734AC4">
            <w:pPr>
              <w:rPr>
                <w:b/>
                <w:sz w:val="24"/>
              </w:rPr>
            </w:pPr>
            <w:r>
              <w:rPr>
                <w:rFonts w:ascii="Arial" w:hAnsi="Arial" w:cs="Arial"/>
              </w:rPr>
              <w:t>Miejsce/a</w:t>
            </w:r>
            <w:r w:rsidR="00734AC4" w:rsidRPr="00EE2B01">
              <w:rPr>
                <w:rFonts w:ascii="Arial" w:hAnsi="Arial" w:cs="Arial"/>
              </w:rPr>
              <w:t xml:space="preserve"> prowadzenia działalności  </w:t>
            </w:r>
          </w:p>
        </w:tc>
        <w:tc>
          <w:tcPr>
            <w:tcW w:w="7520" w:type="dxa"/>
            <w:gridSpan w:val="40"/>
          </w:tcPr>
          <w:p w:rsidR="00734AC4" w:rsidRDefault="00734AC4">
            <w:pPr>
              <w:jc w:val="center"/>
              <w:rPr>
                <w:b/>
                <w:sz w:val="24"/>
              </w:rPr>
            </w:pPr>
          </w:p>
        </w:tc>
      </w:tr>
      <w:tr w:rsidR="009D6C3D" w:rsidTr="009D6C3D">
        <w:trPr>
          <w:trHeight w:val="409"/>
        </w:trPr>
        <w:tc>
          <w:tcPr>
            <w:tcW w:w="562" w:type="dxa"/>
            <w:shd w:val="clear" w:color="auto" w:fill="E7E6E6" w:themeFill="background2"/>
          </w:tcPr>
          <w:p w:rsidR="009D6C3D" w:rsidRPr="00734AC4" w:rsidRDefault="009D6C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9D6C3D" w:rsidRDefault="009D6C3D" w:rsidP="00805391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  <w:lang w:val="de-DE"/>
              </w:rPr>
              <w:t>Telefon</w:t>
            </w:r>
            <w:r>
              <w:rPr>
                <w:rFonts w:ascii="Arial" w:hAnsi="Arial" w:cs="Arial"/>
                <w:lang w:val="de-DE"/>
              </w:rPr>
              <w:t xml:space="preserve"> :</w:t>
            </w:r>
          </w:p>
        </w:tc>
        <w:tc>
          <w:tcPr>
            <w:tcW w:w="2506" w:type="dxa"/>
            <w:gridSpan w:val="14"/>
          </w:tcPr>
          <w:p w:rsidR="009D6C3D" w:rsidRDefault="009D6C3D">
            <w:pPr>
              <w:jc w:val="center"/>
              <w:rPr>
                <w:b/>
                <w:sz w:val="24"/>
              </w:rPr>
            </w:pPr>
          </w:p>
        </w:tc>
        <w:tc>
          <w:tcPr>
            <w:tcW w:w="2179" w:type="dxa"/>
            <w:gridSpan w:val="12"/>
            <w:shd w:val="clear" w:color="auto" w:fill="E7E6E6" w:themeFill="background2"/>
          </w:tcPr>
          <w:p w:rsidR="009D6C3D" w:rsidRPr="009D6C3D" w:rsidRDefault="009D6C3D">
            <w:pPr>
              <w:jc w:val="center"/>
              <w:rPr>
                <w:sz w:val="24"/>
              </w:rPr>
            </w:pPr>
            <w:r w:rsidRPr="009D6C3D">
              <w:rPr>
                <w:sz w:val="24"/>
              </w:rPr>
              <w:t>e-mail:</w:t>
            </w:r>
          </w:p>
        </w:tc>
        <w:tc>
          <w:tcPr>
            <w:tcW w:w="2835" w:type="dxa"/>
            <w:gridSpan w:val="14"/>
          </w:tcPr>
          <w:p w:rsidR="009D6C3D" w:rsidRDefault="009D6C3D">
            <w:pPr>
              <w:jc w:val="center"/>
              <w:rPr>
                <w:b/>
                <w:sz w:val="24"/>
              </w:rPr>
            </w:pPr>
          </w:p>
        </w:tc>
      </w:tr>
      <w:tr w:rsidR="00571C8B" w:rsidTr="00571C8B">
        <w:trPr>
          <w:trHeight w:val="409"/>
        </w:trPr>
        <w:tc>
          <w:tcPr>
            <w:tcW w:w="562" w:type="dxa"/>
            <w:shd w:val="clear" w:color="auto" w:fill="E7E6E6" w:themeFill="background2"/>
          </w:tcPr>
          <w:p w:rsidR="00571C8B" w:rsidRDefault="005949C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571C8B" w:rsidRDefault="00571C8B" w:rsidP="00805391">
            <w:pPr>
              <w:rPr>
                <w:rFonts w:ascii="Arial" w:hAnsi="Arial" w:cs="Arial"/>
              </w:rPr>
            </w:pPr>
            <w:r w:rsidRPr="00571C8B">
              <w:rPr>
                <w:rFonts w:ascii="Arial" w:hAnsi="Arial" w:cs="Arial"/>
              </w:rPr>
              <w:t>Adres do e-doręczeń </w:t>
            </w:r>
            <w:r>
              <w:rPr>
                <w:rFonts w:ascii="Arial" w:hAnsi="Arial" w:cs="Arial"/>
              </w:rPr>
              <w:t xml:space="preserve">       </w:t>
            </w:r>
            <w:r w:rsidRPr="00571C8B">
              <w:rPr>
                <w:rFonts w:ascii="Arial" w:hAnsi="Arial" w:cs="Arial"/>
              </w:rPr>
              <w:t>AE:</w:t>
            </w:r>
          </w:p>
          <w:p w:rsidR="00571C8B" w:rsidRPr="00571C8B" w:rsidRDefault="00571C8B" w:rsidP="00805391">
            <w:pPr>
              <w:rPr>
                <w:rFonts w:ascii="Arial" w:hAnsi="Arial" w:cs="Arial"/>
                <w:lang w:val="de-DE"/>
              </w:rPr>
            </w:pPr>
            <w:r w:rsidRPr="00571C8B">
              <w:rPr>
                <w:rFonts w:ascii="Arial" w:hAnsi="Arial" w:cs="Arial"/>
              </w:rPr>
              <w:t>(jeśli posiada)</w:t>
            </w:r>
          </w:p>
        </w:tc>
        <w:tc>
          <w:tcPr>
            <w:tcW w:w="7520" w:type="dxa"/>
            <w:gridSpan w:val="40"/>
          </w:tcPr>
          <w:p w:rsidR="00571C8B" w:rsidRDefault="00571C8B">
            <w:pPr>
              <w:jc w:val="center"/>
              <w:rPr>
                <w:b/>
                <w:sz w:val="24"/>
              </w:rPr>
            </w:pPr>
          </w:p>
        </w:tc>
      </w:tr>
      <w:tr w:rsidR="007F473F" w:rsidTr="00571C8B">
        <w:tc>
          <w:tcPr>
            <w:tcW w:w="562" w:type="dxa"/>
            <w:shd w:val="clear" w:color="auto" w:fill="E7E6E6" w:themeFill="background2"/>
          </w:tcPr>
          <w:p w:rsidR="00D5323F" w:rsidRDefault="00D5323F">
            <w:pPr>
              <w:jc w:val="center"/>
              <w:rPr>
                <w:rFonts w:ascii="Arial" w:hAnsi="Arial" w:cs="Arial"/>
                <w:b/>
              </w:rPr>
            </w:pPr>
          </w:p>
          <w:p w:rsidR="00734AC4" w:rsidRPr="00734AC4" w:rsidRDefault="005949C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260" w:type="dxa"/>
            <w:gridSpan w:val="10"/>
            <w:shd w:val="clear" w:color="auto" w:fill="E7E6E6" w:themeFill="background2"/>
          </w:tcPr>
          <w:p w:rsidR="00734AC4" w:rsidRDefault="00734AC4" w:rsidP="00734AC4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Osoba/y upoważniona/e do podpisania umowy zgodnie z (zaznaczyć właściwą odpowiedź)</w:t>
            </w:r>
          </w:p>
        </w:tc>
        <w:tc>
          <w:tcPr>
            <w:tcW w:w="990" w:type="dxa"/>
            <w:gridSpan w:val="5"/>
            <w:shd w:val="clear" w:color="auto" w:fill="E7E6E6" w:themeFill="background2"/>
          </w:tcPr>
          <w:p w:rsidR="00734AC4" w:rsidRPr="00D5323F" w:rsidRDefault="00734AC4">
            <w:pPr>
              <w:jc w:val="center"/>
              <w:rPr>
                <w:rFonts w:ascii="Arial" w:hAnsi="Arial" w:cs="Arial"/>
              </w:rPr>
            </w:pPr>
            <w:r w:rsidRPr="00D5323F">
              <w:rPr>
                <w:rFonts w:ascii="Arial" w:hAnsi="Arial" w:cs="Arial"/>
              </w:rPr>
              <w:t>CEIDG</w:t>
            </w:r>
          </w:p>
        </w:tc>
        <w:sdt>
          <w:sdtPr>
            <w:rPr>
              <w:rFonts w:ascii="Arial" w:hAnsi="Arial" w:cs="Arial"/>
            </w:rPr>
            <w:id w:val="13916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3" w:type="dxa"/>
                <w:gridSpan w:val="4"/>
              </w:tcPr>
              <w:p w:rsidR="00734AC4" w:rsidRDefault="00D5323F">
                <w:pPr>
                  <w:jc w:val="center"/>
                  <w:rPr>
                    <w:b/>
                    <w:sz w:val="24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45" w:type="dxa"/>
            <w:gridSpan w:val="7"/>
            <w:shd w:val="clear" w:color="auto" w:fill="E7E6E6" w:themeFill="background2"/>
          </w:tcPr>
          <w:p w:rsidR="00734AC4" w:rsidRPr="00D5323F" w:rsidRDefault="00734AC4">
            <w:pPr>
              <w:jc w:val="center"/>
              <w:rPr>
                <w:rFonts w:ascii="Arial" w:hAnsi="Arial" w:cs="Arial"/>
              </w:rPr>
            </w:pPr>
            <w:r w:rsidRPr="00D5323F">
              <w:rPr>
                <w:rFonts w:ascii="Arial" w:hAnsi="Arial" w:cs="Arial"/>
              </w:rPr>
              <w:t>KRS</w:t>
            </w:r>
          </w:p>
        </w:tc>
        <w:sdt>
          <w:sdtPr>
            <w:rPr>
              <w:rFonts w:ascii="Arial" w:hAnsi="Arial" w:cs="Arial"/>
            </w:rPr>
            <w:id w:val="278075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2" w:type="dxa"/>
                <w:gridSpan w:val="3"/>
              </w:tcPr>
              <w:p w:rsidR="00734AC4" w:rsidRPr="00D5323F" w:rsidRDefault="00D5323F">
                <w:pPr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262" w:type="dxa"/>
            <w:gridSpan w:val="8"/>
            <w:shd w:val="clear" w:color="auto" w:fill="E7E6E6" w:themeFill="background2"/>
          </w:tcPr>
          <w:p w:rsidR="00734AC4" w:rsidRPr="00D5323F" w:rsidRDefault="00D5323F">
            <w:pPr>
              <w:jc w:val="center"/>
              <w:rPr>
                <w:rFonts w:ascii="Arial" w:hAnsi="Arial" w:cs="Arial"/>
              </w:rPr>
            </w:pPr>
            <w:r w:rsidRPr="00D5323F">
              <w:rPr>
                <w:rFonts w:ascii="Arial" w:hAnsi="Arial" w:cs="Arial"/>
              </w:rPr>
              <w:t>Umowa s.c.</w:t>
            </w:r>
          </w:p>
        </w:tc>
        <w:sdt>
          <w:sdtPr>
            <w:rPr>
              <w:rFonts w:ascii="Arial" w:hAnsi="Arial" w:cs="Arial"/>
            </w:rPr>
            <w:id w:val="13842189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2" w:type="dxa"/>
                <w:gridSpan w:val="4"/>
              </w:tcPr>
              <w:p w:rsidR="00734AC4" w:rsidRDefault="00D5323F">
                <w:pPr>
                  <w:jc w:val="center"/>
                  <w:rPr>
                    <w:b/>
                    <w:sz w:val="24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16" w:type="dxa"/>
            <w:gridSpan w:val="4"/>
            <w:shd w:val="clear" w:color="auto" w:fill="E7E6E6" w:themeFill="background2"/>
          </w:tcPr>
          <w:p w:rsidR="00734AC4" w:rsidRPr="00D5323F" w:rsidRDefault="00D5323F">
            <w:pPr>
              <w:jc w:val="center"/>
              <w:rPr>
                <w:rFonts w:ascii="Arial" w:hAnsi="Arial" w:cs="Arial"/>
              </w:rPr>
            </w:pPr>
            <w:r w:rsidRPr="00D5323F">
              <w:rPr>
                <w:rFonts w:ascii="Arial" w:hAnsi="Arial" w:cs="Arial"/>
              </w:rPr>
              <w:t>Inne</w:t>
            </w:r>
          </w:p>
        </w:tc>
        <w:sdt>
          <w:sdtPr>
            <w:rPr>
              <w:rFonts w:ascii="Arial" w:hAnsi="Arial" w:cs="Arial"/>
            </w:rPr>
            <w:id w:val="-361136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19" w:type="dxa"/>
                <w:gridSpan w:val="4"/>
              </w:tcPr>
              <w:p w:rsidR="00734AC4" w:rsidRDefault="00D5323F">
                <w:pPr>
                  <w:jc w:val="center"/>
                  <w:rPr>
                    <w:b/>
                    <w:sz w:val="24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D5323F" w:rsidTr="009D6C3D">
        <w:tc>
          <w:tcPr>
            <w:tcW w:w="2547" w:type="dxa"/>
            <w:gridSpan w:val="8"/>
            <w:shd w:val="clear" w:color="auto" w:fill="E7E6E6" w:themeFill="background2"/>
          </w:tcPr>
          <w:p w:rsidR="00D5323F" w:rsidRPr="00EE2B01" w:rsidRDefault="00D5323F" w:rsidP="00D5323F">
            <w:pPr>
              <w:jc w:val="center"/>
              <w:rPr>
                <w:rFonts w:ascii="Arial" w:hAnsi="Arial" w:cs="Arial"/>
              </w:rPr>
            </w:pPr>
            <w:r w:rsidRPr="00EE2B01">
              <w:rPr>
                <w:rFonts w:ascii="Arial" w:hAnsi="Arial" w:cs="Arial"/>
              </w:rPr>
              <w:t>Nazwisko i imię</w:t>
            </w:r>
          </w:p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2406" w:type="dxa"/>
            <w:gridSpan w:val="14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gridSpan w:val="14"/>
            <w:shd w:val="clear" w:color="auto" w:fill="E7E6E6" w:themeFill="background2"/>
          </w:tcPr>
          <w:p w:rsidR="00D5323F" w:rsidRDefault="00D5323F">
            <w:pPr>
              <w:jc w:val="center"/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stanowisko</w:t>
            </w:r>
          </w:p>
        </w:tc>
        <w:tc>
          <w:tcPr>
            <w:tcW w:w="2835" w:type="dxa"/>
            <w:gridSpan w:val="14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</w:tr>
      <w:tr w:rsidR="00D5323F" w:rsidTr="009D6C3D">
        <w:tc>
          <w:tcPr>
            <w:tcW w:w="2547" w:type="dxa"/>
            <w:gridSpan w:val="8"/>
            <w:shd w:val="clear" w:color="auto" w:fill="E7E6E6" w:themeFill="background2"/>
          </w:tcPr>
          <w:p w:rsidR="00D5323F" w:rsidRPr="00EE2B01" w:rsidRDefault="00D5323F" w:rsidP="00D5323F">
            <w:pPr>
              <w:jc w:val="center"/>
              <w:rPr>
                <w:rFonts w:ascii="Arial" w:hAnsi="Arial" w:cs="Arial"/>
              </w:rPr>
            </w:pPr>
            <w:r w:rsidRPr="00EE2B01">
              <w:rPr>
                <w:rFonts w:ascii="Arial" w:hAnsi="Arial" w:cs="Arial"/>
              </w:rPr>
              <w:t>Nazwisko i imię</w:t>
            </w:r>
          </w:p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2406" w:type="dxa"/>
            <w:gridSpan w:val="14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gridSpan w:val="14"/>
            <w:shd w:val="clear" w:color="auto" w:fill="E7E6E6" w:themeFill="background2"/>
          </w:tcPr>
          <w:p w:rsidR="00D5323F" w:rsidRDefault="00D5323F">
            <w:pPr>
              <w:jc w:val="center"/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stanowisko</w:t>
            </w:r>
          </w:p>
        </w:tc>
        <w:tc>
          <w:tcPr>
            <w:tcW w:w="2835" w:type="dxa"/>
            <w:gridSpan w:val="14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</w:tr>
      <w:tr w:rsidR="00AF155F" w:rsidTr="00571C8B">
        <w:tc>
          <w:tcPr>
            <w:tcW w:w="562" w:type="dxa"/>
            <w:shd w:val="clear" w:color="auto" w:fill="E7E6E6" w:themeFill="background2"/>
          </w:tcPr>
          <w:p w:rsidR="00D5323F" w:rsidRDefault="00D5323F">
            <w:pPr>
              <w:jc w:val="center"/>
              <w:rPr>
                <w:rFonts w:ascii="Arial" w:hAnsi="Arial" w:cs="Arial"/>
                <w:b/>
              </w:rPr>
            </w:pPr>
          </w:p>
          <w:p w:rsidR="00D5323F" w:rsidRPr="00D5323F" w:rsidRDefault="005949C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2688" w:type="dxa"/>
            <w:gridSpan w:val="12"/>
            <w:shd w:val="clear" w:color="auto" w:fill="E7E6E6" w:themeFill="background2"/>
          </w:tcPr>
          <w:p w:rsidR="00C415B7" w:rsidRDefault="00D5323F" w:rsidP="00D5323F">
            <w:pPr>
              <w:rPr>
                <w:rFonts w:ascii="Arial" w:hAnsi="Arial" w:cs="Arial"/>
              </w:rPr>
            </w:pPr>
            <w:r w:rsidRPr="00EE2B01">
              <w:rPr>
                <w:rFonts w:ascii="Arial" w:hAnsi="Arial" w:cs="Arial"/>
              </w:rPr>
              <w:t xml:space="preserve">Osoba upoważniona do reprezentacji </w:t>
            </w:r>
            <w:r w:rsidR="00C415B7">
              <w:rPr>
                <w:rFonts w:ascii="Arial" w:hAnsi="Arial" w:cs="Arial"/>
              </w:rPr>
              <w:t>oraz składania rozliczeń  do refundacji za prace interwencyjne</w:t>
            </w:r>
          </w:p>
          <w:p w:rsidR="00D5323F" w:rsidRDefault="00D5323F" w:rsidP="00D5323F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  <w:i/>
              </w:rPr>
              <w:t>(stosowne pełnomocnictwo</w:t>
            </w:r>
            <w:r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1703" w:type="dxa"/>
            <w:gridSpan w:val="9"/>
            <w:shd w:val="clear" w:color="auto" w:fill="E7E6E6" w:themeFill="background2"/>
          </w:tcPr>
          <w:p w:rsidR="00D5323F" w:rsidRPr="00EE2B01" w:rsidRDefault="00D5323F" w:rsidP="00D5323F">
            <w:pPr>
              <w:spacing w:before="240"/>
              <w:jc w:val="center"/>
              <w:rPr>
                <w:rFonts w:ascii="Arial" w:hAnsi="Arial" w:cs="Arial"/>
              </w:rPr>
            </w:pPr>
            <w:r w:rsidRPr="00EE2B01">
              <w:rPr>
                <w:rFonts w:ascii="Arial" w:hAnsi="Arial" w:cs="Arial"/>
              </w:rPr>
              <w:t>Nazwisko i imię</w:t>
            </w:r>
          </w:p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5248" w:type="dxa"/>
            <w:gridSpan w:val="28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</w:tr>
      <w:tr w:rsidR="007F473F" w:rsidTr="00571C8B">
        <w:trPr>
          <w:trHeight w:val="489"/>
        </w:trPr>
        <w:tc>
          <w:tcPr>
            <w:tcW w:w="562" w:type="dxa"/>
            <w:shd w:val="clear" w:color="auto" w:fill="E7E6E6" w:themeFill="background2"/>
          </w:tcPr>
          <w:p w:rsidR="007F473F" w:rsidRPr="00D5323F" w:rsidRDefault="005949C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855" w:type="dxa"/>
            <w:gridSpan w:val="3"/>
            <w:shd w:val="clear" w:color="auto" w:fill="E7E6E6" w:themeFill="background2"/>
          </w:tcPr>
          <w:p w:rsidR="007F473F" w:rsidRDefault="007F473F">
            <w:pPr>
              <w:jc w:val="center"/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NIP</w:t>
            </w:r>
          </w:p>
        </w:tc>
        <w:tc>
          <w:tcPr>
            <w:tcW w:w="3258" w:type="dxa"/>
            <w:gridSpan w:val="16"/>
          </w:tcPr>
          <w:p w:rsidR="007F473F" w:rsidRDefault="007F473F">
            <w:pPr>
              <w:jc w:val="center"/>
              <w:rPr>
                <w:b/>
                <w:sz w:val="24"/>
              </w:rPr>
            </w:pPr>
          </w:p>
        </w:tc>
        <w:tc>
          <w:tcPr>
            <w:tcW w:w="2569" w:type="dxa"/>
            <w:gridSpan w:val="15"/>
            <w:shd w:val="clear" w:color="auto" w:fill="E7E6E6" w:themeFill="background2"/>
          </w:tcPr>
          <w:p w:rsidR="007F473F" w:rsidRDefault="007F473F">
            <w:pPr>
              <w:jc w:val="center"/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REGON</w:t>
            </w:r>
          </w:p>
        </w:tc>
        <w:tc>
          <w:tcPr>
            <w:tcW w:w="2957" w:type="dxa"/>
            <w:gridSpan w:val="15"/>
          </w:tcPr>
          <w:p w:rsidR="007F473F" w:rsidRDefault="007F473F">
            <w:pPr>
              <w:jc w:val="center"/>
              <w:rPr>
                <w:b/>
                <w:sz w:val="24"/>
              </w:rPr>
            </w:pPr>
          </w:p>
        </w:tc>
      </w:tr>
      <w:tr w:rsidR="00D066DC" w:rsidTr="00571C8B">
        <w:trPr>
          <w:trHeight w:val="479"/>
        </w:trPr>
        <w:tc>
          <w:tcPr>
            <w:tcW w:w="562" w:type="dxa"/>
            <w:vMerge w:val="restart"/>
            <w:shd w:val="clear" w:color="auto" w:fill="E7E6E6" w:themeFill="background2"/>
          </w:tcPr>
          <w:p w:rsidR="00D066DC" w:rsidRDefault="00D066DC" w:rsidP="00965E47">
            <w:pPr>
              <w:jc w:val="center"/>
              <w:rPr>
                <w:rFonts w:ascii="Arial" w:hAnsi="Arial" w:cs="Arial"/>
                <w:b/>
              </w:rPr>
            </w:pPr>
          </w:p>
          <w:p w:rsidR="00D066DC" w:rsidRDefault="00D066DC" w:rsidP="00965E47">
            <w:pPr>
              <w:jc w:val="center"/>
              <w:rPr>
                <w:rFonts w:ascii="Arial" w:hAnsi="Arial" w:cs="Arial"/>
                <w:b/>
              </w:rPr>
            </w:pPr>
          </w:p>
          <w:p w:rsidR="00D066DC" w:rsidRPr="007F473F" w:rsidRDefault="005949C2" w:rsidP="00965E4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1701" w:type="dxa"/>
            <w:gridSpan w:val="6"/>
            <w:shd w:val="clear" w:color="auto" w:fill="E7E6E6" w:themeFill="background2"/>
          </w:tcPr>
          <w:p w:rsidR="00D066DC" w:rsidRPr="00D066DC" w:rsidRDefault="00D066DC" w:rsidP="00D066DC">
            <w:pPr>
              <w:rPr>
                <w:rFonts w:ascii="Arial" w:hAnsi="Arial" w:cs="Arial"/>
                <w:sz w:val="16"/>
                <w:szCs w:val="16"/>
              </w:rPr>
            </w:pPr>
            <w:r w:rsidRPr="00D066DC">
              <w:rPr>
                <w:rFonts w:ascii="Arial" w:hAnsi="Arial" w:cs="Arial"/>
                <w:sz w:val="16"/>
                <w:szCs w:val="16"/>
              </w:rPr>
              <w:t>Nazwa banku 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066DC">
              <w:rPr>
                <w:rFonts w:ascii="Arial" w:hAnsi="Arial" w:cs="Arial"/>
                <w:sz w:val="16"/>
                <w:szCs w:val="16"/>
              </w:rPr>
              <w:t>nr konta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D066DC">
              <w:rPr>
                <w:rFonts w:ascii="Arial" w:hAnsi="Arial" w:cs="Arial"/>
                <w:sz w:val="16"/>
                <w:szCs w:val="16"/>
              </w:rPr>
              <w:t xml:space="preserve"> na które będą realizowane </w:t>
            </w:r>
            <w:r>
              <w:rPr>
                <w:rFonts w:ascii="Arial" w:hAnsi="Arial" w:cs="Arial"/>
                <w:sz w:val="16"/>
                <w:szCs w:val="16"/>
              </w:rPr>
              <w:t>wypłaty refundacji</w:t>
            </w:r>
          </w:p>
        </w:tc>
        <w:tc>
          <w:tcPr>
            <w:tcW w:w="7938" w:type="dxa"/>
            <w:gridSpan w:val="43"/>
          </w:tcPr>
          <w:p w:rsidR="00D066DC" w:rsidRDefault="00D066DC" w:rsidP="007F473F">
            <w:pPr>
              <w:jc w:val="center"/>
              <w:rPr>
                <w:b/>
                <w:sz w:val="24"/>
              </w:rPr>
            </w:pPr>
          </w:p>
        </w:tc>
      </w:tr>
      <w:tr w:rsidR="00D066DC" w:rsidTr="009D6C3D">
        <w:trPr>
          <w:trHeight w:val="385"/>
        </w:trPr>
        <w:tc>
          <w:tcPr>
            <w:tcW w:w="562" w:type="dxa"/>
            <w:vMerge/>
            <w:shd w:val="clear" w:color="auto" w:fill="E7E6E6" w:themeFill="background2"/>
          </w:tcPr>
          <w:p w:rsidR="00D066DC" w:rsidRPr="007F473F" w:rsidRDefault="00D066D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shd w:val="clear" w:color="auto" w:fill="E7E6E6" w:themeFill="background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74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26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99" w:type="dxa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76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00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59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44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36" w:type="dxa"/>
            <w:gridSpan w:val="2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67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00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92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36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36" w:type="dxa"/>
            <w:gridSpan w:val="2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40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83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45" w:type="dxa"/>
            <w:gridSpan w:val="3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03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85" w:type="dxa"/>
            <w:gridSpan w:val="2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1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41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40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15" w:type="dxa"/>
            <w:gridSpan w:val="3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36" w:type="dxa"/>
            <w:gridSpan w:val="2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0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1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71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70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30" w:type="dxa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41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5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8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93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</w:tr>
      <w:tr w:rsidR="00AF155F" w:rsidRPr="00AF155F" w:rsidTr="00571C8B">
        <w:trPr>
          <w:trHeight w:val="619"/>
        </w:trPr>
        <w:tc>
          <w:tcPr>
            <w:tcW w:w="562" w:type="dxa"/>
            <w:shd w:val="clear" w:color="auto" w:fill="E7E6E6" w:themeFill="background2"/>
          </w:tcPr>
          <w:p w:rsidR="00AF155F" w:rsidRPr="00AF155F" w:rsidRDefault="005949C2" w:rsidP="00AF155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820" w:type="dxa"/>
            <w:gridSpan w:val="25"/>
            <w:shd w:val="clear" w:color="auto" w:fill="E7E6E6" w:themeFill="background2"/>
          </w:tcPr>
          <w:p w:rsidR="00AF155F" w:rsidRPr="00AF155F" w:rsidRDefault="00AF155F" w:rsidP="00AF155F">
            <w:pPr>
              <w:rPr>
                <w:rFonts w:ascii="Arial" w:hAnsi="Arial" w:cs="Arial"/>
                <w:b/>
              </w:rPr>
            </w:pPr>
            <w:r w:rsidRPr="00EE2B01">
              <w:rPr>
                <w:rFonts w:ascii="Arial" w:hAnsi="Arial" w:cs="Arial"/>
              </w:rPr>
              <w:t>Forma organizacyjno-prawna prowadzonej działalności</w:t>
            </w:r>
          </w:p>
        </w:tc>
        <w:tc>
          <w:tcPr>
            <w:tcW w:w="4819" w:type="dxa"/>
            <w:gridSpan w:val="24"/>
          </w:tcPr>
          <w:p w:rsidR="00AF155F" w:rsidRPr="00AF155F" w:rsidRDefault="00AF155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F155F" w:rsidRPr="00AF155F" w:rsidTr="00571C8B">
        <w:trPr>
          <w:trHeight w:val="511"/>
        </w:trPr>
        <w:tc>
          <w:tcPr>
            <w:tcW w:w="562" w:type="dxa"/>
            <w:shd w:val="clear" w:color="auto" w:fill="E7E6E6" w:themeFill="background2"/>
          </w:tcPr>
          <w:p w:rsidR="00AF155F" w:rsidRPr="00AF155F" w:rsidRDefault="005949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11</w:t>
            </w:r>
          </w:p>
        </w:tc>
        <w:tc>
          <w:tcPr>
            <w:tcW w:w="4820" w:type="dxa"/>
            <w:gridSpan w:val="25"/>
            <w:shd w:val="clear" w:color="auto" w:fill="E7E6E6" w:themeFill="background2"/>
          </w:tcPr>
          <w:p w:rsidR="00AF155F" w:rsidRPr="00AF155F" w:rsidRDefault="00F02E3F" w:rsidP="00F02E3F">
            <w:pPr>
              <w:rPr>
                <w:rFonts w:ascii="Arial" w:hAnsi="Arial" w:cs="Arial"/>
                <w:b/>
              </w:rPr>
            </w:pPr>
            <w:r w:rsidRPr="00EE2B01">
              <w:rPr>
                <w:rFonts w:ascii="Arial" w:hAnsi="Arial" w:cs="Arial"/>
              </w:rPr>
              <w:t>Rodzaj prowadzonej działalności</w:t>
            </w:r>
          </w:p>
        </w:tc>
        <w:tc>
          <w:tcPr>
            <w:tcW w:w="4819" w:type="dxa"/>
            <w:gridSpan w:val="24"/>
          </w:tcPr>
          <w:p w:rsidR="00AF155F" w:rsidRPr="00AF155F" w:rsidRDefault="00AF155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F155F" w:rsidRPr="00AF155F" w:rsidTr="00571C8B">
        <w:trPr>
          <w:trHeight w:val="411"/>
        </w:trPr>
        <w:tc>
          <w:tcPr>
            <w:tcW w:w="562" w:type="dxa"/>
            <w:shd w:val="clear" w:color="auto" w:fill="E7E6E6" w:themeFill="background2"/>
          </w:tcPr>
          <w:p w:rsidR="00AF155F" w:rsidRPr="00AF155F" w:rsidRDefault="00D066DC" w:rsidP="00571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5949C2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820" w:type="dxa"/>
            <w:gridSpan w:val="25"/>
            <w:shd w:val="clear" w:color="auto" w:fill="E7E6E6" w:themeFill="background2"/>
          </w:tcPr>
          <w:p w:rsidR="00AF155F" w:rsidRPr="00AF155F" w:rsidRDefault="00F02E3F" w:rsidP="00F02E3F">
            <w:pPr>
              <w:rPr>
                <w:rFonts w:ascii="Arial" w:hAnsi="Arial" w:cs="Arial"/>
                <w:b/>
              </w:rPr>
            </w:pPr>
            <w:r w:rsidRPr="00EE2B01">
              <w:rPr>
                <w:rFonts w:ascii="Arial" w:hAnsi="Arial" w:cs="Arial"/>
                <w:iCs/>
              </w:rPr>
              <w:t>Stopa % składki na ubezpieczenie wypadkowe</w:t>
            </w:r>
          </w:p>
        </w:tc>
        <w:tc>
          <w:tcPr>
            <w:tcW w:w="4819" w:type="dxa"/>
            <w:gridSpan w:val="24"/>
          </w:tcPr>
          <w:p w:rsidR="00AF155F" w:rsidRPr="00AF155F" w:rsidRDefault="00AF155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0155C" w:rsidRPr="00AF155F" w:rsidTr="00571C8B">
        <w:trPr>
          <w:trHeight w:val="411"/>
        </w:trPr>
        <w:tc>
          <w:tcPr>
            <w:tcW w:w="562" w:type="dxa"/>
            <w:shd w:val="clear" w:color="auto" w:fill="E7E6E6" w:themeFill="background2"/>
          </w:tcPr>
          <w:p w:rsidR="00A0155C" w:rsidRDefault="00571C8B" w:rsidP="005949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5949C2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820" w:type="dxa"/>
            <w:gridSpan w:val="25"/>
            <w:shd w:val="clear" w:color="auto" w:fill="E7E6E6" w:themeFill="background2"/>
          </w:tcPr>
          <w:p w:rsidR="00A0155C" w:rsidRPr="00EE2B01" w:rsidRDefault="00A0155C" w:rsidP="00F02E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Termin dokonywania wypłaty wynagrodzenia pracownikom:</w:t>
            </w:r>
          </w:p>
        </w:tc>
        <w:tc>
          <w:tcPr>
            <w:tcW w:w="4819" w:type="dxa"/>
            <w:gridSpan w:val="24"/>
          </w:tcPr>
          <w:p w:rsidR="00A0155C" w:rsidRDefault="009A7BB2" w:rsidP="00A0155C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</w:rPr>
                <w:id w:val="-1848624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55C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A0155C">
              <w:rPr>
                <w:rFonts w:ascii="Arial" w:hAnsi="Arial" w:cs="Arial"/>
                <w:b/>
              </w:rPr>
              <w:t xml:space="preserve"> </w:t>
            </w:r>
            <w:r w:rsidR="00A0155C" w:rsidRPr="00A0155C">
              <w:rPr>
                <w:rFonts w:ascii="Arial" w:hAnsi="Arial" w:cs="Arial"/>
              </w:rPr>
              <w:t>do ostatniego dnia miesiąca za miesiąc bieżący</w:t>
            </w:r>
          </w:p>
          <w:p w:rsidR="00A0155C" w:rsidRPr="00AF155F" w:rsidRDefault="009A7BB2" w:rsidP="00A0155C">
            <w:pPr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  <w:b/>
                </w:rPr>
                <w:id w:val="1924074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55C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A0155C">
              <w:rPr>
                <w:rFonts w:ascii="Arial" w:hAnsi="Arial" w:cs="Arial"/>
                <w:b/>
              </w:rPr>
              <w:t xml:space="preserve"> </w:t>
            </w:r>
            <w:r w:rsidR="00A0155C" w:rsidRPr="00A0155C">
              <w:rPr>
                <w:rFonts w:ascii="Arial" w:hAnsi="Arial" w:cs="Arial"/>
              </w:rPr>
              <w:t>do 10 dnia miesiąca za miesiąc poprzedni</w:t>
            </w:r>
          </w:p>
        </w:tc>
      </w:tr>
    </w:tbl>
    <w:p w:rsidR="00C71993" w:rsidRDefault="00C71993">
      <w:pPr>
        <w:jc w:val="center"/>
        <w:rPr>
          <w:rFonts w:ascii="Arial" w:hAnsi="Arial" w:cs="Arial"/>
          <w:b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95"/>
        <w:gridCol w:w="67"/>
        <w:gridCol w:w="2350"/>
        <w:gridCol w:w="60"/>
        <w:gridCol w:w="709"/>
        <w:gridCol w:w="687"/>
        <w:gridCol w:w="22"/>
        <w:gridCol w:w="567"/>
        <w:gridCol w:w="283"/>
        <w:gridCol w:w="709"/>
        <w:gridCol w:w="142"/>
        <w:gridCol w:w="283"/>
        <w:gridCol w:w="142"/>
        <w:gridCol w:w="1559"/>
        <w:gridCol w:w="425"/>
        <w:gridCol w:w="284"/>
        <w:gridCol w:w="1410"/>
      </w:tblGrid>
      <w:tr w:rsidR="00F02E3F" w:rsidTr="00AD0536">
        <w:tc>
          <w:tcPr>
            <w:tcW w:w="495" w:type="dxa"/>
            <w:shd w:val="clear" w:color="auto" w:fill="E7E6E6" w:themeFill="background2"/>
          </w:tcPr>
          <w:p w:rsidR="00F02E3F" w:rsidRPr="00F02E3F" w:rsidRDefault="00F02E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II</w:t>
            </w:r>
          </w:p>
        </w:tc>
        <w:tc>
          <w:tcPr>
            <w:tcW w:w="9699" w:type="dxa"/>
            <w:gridSpan w:val="16"/>
            <w:shd w:val="clear" w:color="auto" w:fill="E7E6E6" w:themeFill="background2"/>
          </w:tcPr>
          <w:p w:rsidR="00F02E3F" w:rsidRDefault="00F02E3F" w:rsidP="00F02E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5EE1">
              <w:rPr>
                <w:rFonts w:ascii="Arial" w:hAnsi="Arial" w:cs="Arial"/>
                <w:b/>
                <w:sz w:val="22"/>
                <w:szCs w:val="22"/>
              </w:rPr>
              <w:t>DANE DOTYCZĄCE ZATRUDNIENIA W FIRMIE</w:t>
            </w:r>
          </w:p>
          <w:p w:rsidR="00644366" w:rsidRDefault="00644366" w:rsidP="00F02E3F">
            <w:pPr>
              <w:rPr>
                <w:rFonts w:ascii="Arial" w:hAnsi="Arial" w:cs="Arial"/>
                <w:b/>
              </w:rPr>
            </w:pPr>
          </w:p>
        </w:tc>
      </w:tr>
      <w:tr w:rsidR="00003A77" w:rsidTr="00003A77">
        <w:trPr>
          <w:trHeight w:val="215"/>
        </w:trPr>
        <w:tc>
          <w:tcPr>
            <w:tcW w:w="495" w:type="dxa"/>
            <w:shd w:val="clear" w:color="auto" w:fill="E7E6E6" w:themeFill="background2"/>
          </w:tcPr>
          <w:p w:rsidR="00003A77" w:rsidRDefault="006443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6021" w:type="dxa"/>
            <w:gridSpan w:val="12"/>
            <w:shd w:val="clear" w:color="auto" w:fill="E7E6E6" w:themeFill="background2"/>
          </w:tcPr>
          <w:p w:rsidR="00003A77" w:rsidRPr="00003A77" w:rsidRDefault="00003A77" w:rsidP="00003A77">
            <w:pPr>
              <w:rPr>
                <w:rFonts w:ascii="Arial" w:hAnsi="Arial" w:cs="Arial"/>
              </w:rPr>
            </w:pPr>
            <w:r w:rsidRPr="00003A77">
              <w:rPr>
                <w:rFonts w:ascii="Arial" w:hAnsi="Arial" w:cs="Arial"/>
              </w:rPr>
              <w:t xml:space="preserve">Stan zatrudnienia na </w:t>
            </w:r>
            <w:r w:rsidRPr="00003A77">
              <w:rPr>
                <w:rFonts w:ascii="Arial" w:hAnsi="Arial" w:cs="Arial"/>
                <w:u w:val="single"/>
              </w:rPr>
              <w:t>dzień złożenia wniosku</w:t>
            </w:r>
            <w:r w:rsidRPr="00003A77">
              <w:rPr>
                <w:rFonts w:ascii="Arial" w:hAnsi="Arial" w:cs="Arial"/>
              </w:rPr>
              <w:t xml:space="preserve"> w zakładzie w przeliczeniu na pełne etaty</w:t>
            </w:r>
          </w:p>
        </w:tc>
        <w:tc>
          <w:tcPr>
            <w:tcW w:w="3678" w:type="dxa"/>
            <w:gridSpan w:val="4"/>
            <w:shd w:val="clear" w:color="auto" w:fill="FFFFFF" w:themeFill="background1"/>
          </w:tcPr>
          <w:p w:rsidR="00003A77" w:rsidRPr="00495EE1" w:rsidRDefault="00003A77">
            <w:pPr>
              <w:jc w:val="center"/>
              <w:rPr>
                <w:rFonts w:ascii="Arial" w:hAnsi="Arial" w:cs="Arial"/>
              </w:rPr>
            </w:pPr>
          </w:p>
        </w:tc>
      </w:tr>
      <w:tr w:rsidR="00C35325" w:rsidTr="00C35325">
        <w:trPr>
          <w:trHeight w:val="361"/>
        </w:trPr>
        <w:tc>
          <w:tcPr>
            <w:tcW w:w="495" w:type="dxa"/>
            <w:shd w:val="clear" w:color="auto" w:fill="E7E6E6" w:themeFill="background2"/>
          </w:tcPr>
          <w:p w:rsidR="00C35325" w:rsidRDefault="00C3532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2. </w:t>
            </w:r>
          </w:p>
        </w:tc>
        <w:tc>
          <w:tcPr>
            <w:tcW w:w="6021" w:type="dxa"/>
            <w:gridSpan w:val="12"/>
            <w:shd w:val="clear" w:color="auto" w:fill="E7E6E6" w:themeFill="background2"/>
          </w:tcPr>
          <w:p w:rsidR="00C35325" w:rsidRPr="00003A77" w:rsidRDefault="00C35325" w:rsidP="00DB7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Czy na dzień złożenia wniosku w zakładzie </w:t>
            </w:r>
            <w:r w:rsidR="00DB77DF">
              <w:rPr>
                <w:rFonts w:ascii="Arial" w:hAnsi="Arial" w:cs="Arial"/>
              </w:rPr>
              <w:t>są pracownicy znajdujący się na wypowiedzeniu umowy o pracę?</w:t>
            </w:r>
          </w:p>
        </w:tc>
        <w:tc>
          <w:tcPr>
            <w:tcW w:w="3678" w:type="dxa"/>
            <w:gridSpan w:val="4"/>
            <w:shd w:val="clear" w:color="auto" w:fill="FFFFFF" w:themeFill="background1"/>
          </w:tcPr>
          <w:p w:rsidR="00C35325" w:rsidRPr="00495EE1" w:rsidRDefault="00C305B7" w:rsidP="00C305B7">
            <w:pPr>
              <w:tabs>
                <w:tab w:val="left" w:pos="705"/>
                <w:tab w:val="center" w:pos="173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  <w:r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718485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ab/>
              <w:t xml:space="preserve">NIE   </w:t>
            </w:r>
            <w:sdt>
              <w:sdtPr>
                <w:rPr>
                  <w:rFonts w:ascii="Arial" w:hAnsi="Arial" w:cs="Arial"/>
                </w:rPr>
                <w:id w:val="-320190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C305B7" w:rsidTr="00C35325">
        <w:trPr>
          <w:trHeight w:val="361"/>
        </w:trPr>
        <w:tc>
          <w:tcPr>
            <w:tcW w:w="495" w:type="dxa"/>
            <w:shd w:val="clear" w:color="auto" w:fill="E7E6E6" w:themeFill="background2"/>
          </w:tcPr>
          <w:p w:rsidR="00C305B7" w:rsidRDefault="00C305B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6021" w:type="dxa"/>
            <w:gridSpan w:val="12"/>
            <w:shd w:val="clear" w:color="auto" w:fill="E7E6E6" w:themeFill="background2"/>
          </w:tcPr>
          <w:p w:rsidR="00C305B7" w:rsidRDefault="00C305B7" w:rsidP="00C353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Podać liczbę osób będących na wypowiedzeniu umowy o pracę</w:t>
            </w:r>
          </w:p>
        </w:tc>
        <w:tc>
          <w:tcPr>
            <w:tcW w:w="3678" w:type="dxa"/>
            <w:gridSpan w:val="4"/>
            <w:shd w:val="clear" w:color="auto" w:fill="FFFFFF" w:themeFill="background1"/>
          </w:tcPr>
          <w:p w:rsidR="00C305B7" w:rsidRDefault="00C305B7" w:rsidP="00C305B7">
            <w:pPr>
              <w:tabs>
                <w:tab w:val="left" w:pos="705"/>
                <w:tab w:val="center" w:pos="1731"/>
              </w:tabs>
              <w:rPr>
                <w:rFonts w:ascii="Arial" w:hAnsi="Arial" w:cs="Arial"/>
              </w:rPr>
            </w:pPr>
          </w:p>
        </w:tc>
      </w:tr>
      <w:tr w:rsidR="008B23FD" w:rsidTr="00AD0536">
        <w:tc>
          <w:tcPr>
            <w:tcW w:w="10194" w:type="dxa"/>
            <w:gridSpan w:val="17"/>
            <w:shd w:val="clear" w:color="auto" w:fill="E7E6E6" w:themeFill="background2"/>
          </w:tcPr>
          <w:p w:rsidR="00644366" w:rsidRDefault="00644366" w:rsidP="008B23FD">
            <w:pPr>
              <w:pStyle w:val="Tekstprzypisudolnego"/>
              <w:rPr>
                <w:rFonts w:ascii="Arial" w:hAnsi="Arial" w:cs="Arial"/>
                <w:b/>
              </w:rPr>
            </w:pPr>
          </w:p>
          <w:p w:rsidR="008B23FD" w:rsidRPr="008B23FD" w:rsidRDefault="008B23FD" w:rsidP="008B23FD">
            <w:pPr>
              <w:pStyle w:val="Tekstprzypisudolnego"/>
              <w:rPr>
                <w:rFonts w:ascii="Arial" w:hAnsi="Arial" w:cs="Arial"/>
                <w:b/>
              </w:rPr>
            </w:pPr>
            <w:r w:rsidRPr="008B23FD">
              <w:rPr>
                <w:rFonts w:ascii="Arial" w:hAnsi="Arial" w:cs="Arial"/>
                <w:b/>
              </w:rPr>
              <w:t>Do zatrudnionych nie zalicza się:</w:t>
            </w:r>
          </w:p>
          <w:p w:rsidR="008B23FD" w:rsidRPr="003568C0" w:rsidRDefault="008B23FD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 w:rsidRPr="003568C0">
              <w:rPr>
                <w:rFonts w:ascii="Arial" w:hAnsi="Arial" w:cs="Arial"/>
                <w:i/>
                <w:sz w:val="18"/>
                <w:szCs w:val="18"/>
              </w:rPr>
              <w:t>1) osób przebywających na urlopach bezpłatnych, wychowawczych, macierzyńskich, rodzicielskich</w:t>
            </w:r>
          </w:p>
          <w:p w:rsidR="008B23FD" w:rsidRPr="003568C0" w:rsidRDefault="008B23FD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 w:rsidRPr="003568C0">
              <w:rPr>
                <w:rFonts w:ascii="Arial" w:hAnsi="Arial" w:cs="Arial"/>
                <w:i/>
                <w:sz w:val="18"/>
                <w:szCs w:val="18"/>
              </w:rPr>
              <w:t>2) osób odbywających zasadniczą służbę wojskową,</w:t>
            </w:r>
          </w:p>
          <w:p w:rsidR="008B23FD" w:rsidRPr="003568C0" w:rsidRDefault="008B23FD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 w:rsidRPr="003568C0">
              <w:rPr>
                <w:rFonts w:ascii="Arial" w:hAnsi="Arial" w:cs="Arial"/>
                <w:i/>
                <w:sz w:val="18"/>
                <w:szCs w:val="18"/>
              </w:rPr>
              <w:t>3) osób wykonujących pracę nakładczą,</w:t>
            </w:r>
          </w:p>
          <w:p w:rsidR="008B23FD" w:rsidRPr="003568C0" w:rsidRDefault="00C35325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 w:rsidRPr="003568C0">
              <w:rPr>
                <w:rFonts w:ascii="Arial" w:hAnsi="Arial" w:cs="Arial"/>
                <w:i/>
                <w:sz w:val="18"/>
                <w:szCs w:val="18"/>
              </w:rPr>
              <w:t>4</w:t>
            </w:r>
            <w:r w:rsidR="008B23FD" w:rsidRPr="003568C0">
              <w:rPr>
                <w:rFonts w:ascii="Arial" w:hAnsi="Arial" w:cs="Arial"/>
                <w:i/>
                <w:sz w:val="18"/>
                <w:szCs w:val="18"/>
              </w:rPr>
              <w:t>) uczniów , którzy zawarli z zakładem pracy umowę o naukę zawodu lub przyuczenie do wykonywania określonej pracy,</w:t>
            </w:r>
          </w:p>
          <w:p w:rsidR="008B23FD" w:rsidRPr="00495EE1" w:rsidRDefault="00C35325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5</w:t>
            </w:r>
            <w:r w:rsidR="008B23FD" w:rsidRPr="00495EE1">
              <w:rPr>
                <w:rFonts w:ascii="Arial" w:hAnsi="Arial" w:cs="Arial"/>
                <w:i/>
                <w:sz w:val="18"/>
                <w:szCs w:val="18"/>
              </w:rPr>
              <w:t>) osób zatrudnionych na podstawie umowy o dzieło lub umowy zlecenia</w:t>
            </w:r>
          </w:p>
          <w:p w:rsidR="008B23FD" w:rsidRPr="00495EE1" w:rsidRDefault="00C35325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="008B23FD" w:rsidRPr="00495EE1">
              <w:rPr>
                <w:rFonts w:ascii="Arial" w:hAnsi="Arial" w:cs="Arial"/>
                <w:i/>
                <w:sz w:val="18"/>
                <w:szCs w:val="18"/>
              </w:rPr>
              <w:t>) właścicieli.</w:t>
            </w:r>
          </w:p>
          <w:p w:rsidR="008B23FD" w:rsidRDefault="008B23F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43F77" w:rsidTr="00AD0536">
        <w:tc>
          <w:tcPr>
            <w:tcW w:w="562" w:type="dxa"/>
            <w:gridSpan w:val="2"/>
            <w:shd w:val="clear" w:color="auto" w:fill="E7E6E6" w:themeFill="background2"/>
          </w:tcPr>
          <w:p w:rsidR="00643F77" w:rsidRPr="00643F77" w:rsidRDefault="00643F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III</w:t>
            </w:r>
          </w:p>
        </w:tc>
        <w:tc>
          <w:tcPr>
            <w:tcW w:w="9632" w:type="dxa"/>
            <w:gridSpan w:val="15"/>
            <w:shd w:val="clear" w:color="auto" w:fill="E7E6E6" w:themeFill="background2"/>
          </w:tcPr>
          <w:p w:rsidR="00643F77" w:rsidRDefault="00643F77" w:rsidP="00643F7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5EE1">
              <w:rPr>
                <w:rFonts w:ascii="Arial" w:hAnsi="Arial" w:cs="Arial"/>
                <w:b/>
                <w:sz w:val="22"/>
                <w:szCs w:val="22"/>
              </w:rPr>
              <w:t>DANE DOTYCZĄCE MIEJSC PRACY, NA KTÓRYCH ZOSTANĄ ZATRUDNIENI SKIEROWANI BEZROBOTNI</w:t>
            </w:r>
          </w:p>
          <w:p w:rsidR="00644366" w:rsidRDefault="00644366" w:rsidP="00643F77">
            <w:pPr>
              <w:rPr>
                <w:rFonts w:ascii="Arial" w:hAnsi="Arial" w:cs="Arial"/>
                <w:b/>
              </w:rPr>
            </w:pPr>
          </w:p>
        </w:tc>
      </w:tr>
      <w:tr w:rsidR="00643F77" w:rsidTr="00003A77">
        <w:trPr>
          <w:trHeight w:val="480"/>
        </w:trPr>
        <w:tc>
          <w:tcPr>
            <w:tcW w:w="562" w:type="dxa"/>
            <w:gridSpan w:val="2"/>
            <w:vMerge w:val="restart"/>
            <w:shd w:val="clear" w:color="auto" w:fill="E7E6E6" w:themeFill="background2"/>
          </w:tcPr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</w:p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678" w:type="dxa"/>
            <w:gridSpan w:val="7"/>
            <w:vMerge w:val="restart"/>
            <w:shd w:val="clear" w:color="auto" w:fill="E7E6E6" w:themeFill="background2"/>
          </w:tcPr>
          <w:p w:rsidR="00643F77" w:rsidRDefault="00643F77" w:rsidP="00643F77">
            <w:pPr>
              <w:rPr>
                <w:rFonts w:ascii="Arial" w:hAnsi="Arial" w:cs="Arial"/>
              </w:rPr>
            </w:pPr>
          </w:p>
          <w:p w:rsidR="00643F77" w:rsidRDefault="00643F77" w:rsidP="00643F77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</w:rPr>
              <w:t>Wnioskodawca zamierza zatrudnić</w:t>
            </w:r>
          </w:p>
        </w:tc>
        <w:tc>
          <w:tcPr>
            <w:tcW w:w="4954" w:type="dxa"/>
            <w:gridSpan w:val="8"/>
          </w:tcPr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43F77" w:rsidTr="00003A77">
        <w:trPr>
          <w:trHeight w:val="385"/>
        </w:trPr>
        <w:tc>
          <w:tcPr>
            <w:tcW w:w="562" w:type="dxa"/>
            <w:gridSpan w:val="2"/>
            <w:vMerge/>
            <w:shd w:val="clear" w:color="auto" w:fill="E7E6E6" w:themeFill="background2"/>
          </w:tcPr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78" w:type="dxa"/>
            <w:gridSpan w:val="7"/>
            <w:vMerge/>
            <w:shd w:val="clear" w:color="auto" w:fill="E7E6E6" w:themeFill="background2"/>
          </w:tcPr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54" w:type="dxa"/>
            <w:gridSpan w:val="8"/>
            <w:shd w:val="clear" w:color="auto" w:fill="E7E6E6" w:themeFill="background2"/>
          </w:tcPr>
          <w:p w:rsidR="00643F77" w:rsidRDefault="00643F77" w:rsidP="00643F77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</w:rPr>
              <w:t>Wpisać liczbę osób bezrobotnych</w:t>
            </w:r>
          </w:p>
        </w:tc>
      </w:tr>
      <w:tr w:rsidR="00536872" w:rsidTr="00536872">
        <w:tc>
          <w:tcPr>
            <w:tcW w:w="562" w:type="dxa"/>
            <w:gridSpan w:val="2"/>
            <w:shd w:val="clear" w:color="auto" w:fill="E7E6E6" w:themeFill="background2"/>
          </w:tcPr>
          <w:p w:rsidR="00536872" w:rsidRDefault="00536872">
            <w:pPr>
              <w:jc w:val="center"/>
              <w:rPr>
                <w:rFonts w:ascii="Arial" w:hAnsi="Arial" w:cs="Arial"/>
              </w:rPr>
            </w:pPr>
          </w:p>
          <w:p w:rsidR="00536872" w:rsidRPr="008F212E" w:rsidRDefault="00536872">
            <w:pPr>
              <w:jc w:val="center"/>
              <w:rPr>
                <w:rFonts w:ascii="Arial" w:hAnsi="Arial" w:cs="Arial"/>
              </w:rPr>
            </w:pPr>
            <w:r w:rsidRPr="008F212E">
              <w:rPr>
                <w:rFonts w:ascii="Arial" w:hAnsi="Arial" w:cs="Arial"/>
              </w:rPr>
              <w:t>Lp.</w:t>
            </w:r>
          </w:p>
        </w:tc>
        <w:tc>
          <w:tcPr>
            <w:tcW w:w="2410" w:type="dxa"/>
            <w:gridSpan w:val="2"/>
            <w:shd w:val="clear" w:color="auto" w:fill="E7E6E6" w:themeFill="background2"/>
          </w:tcPr>
          <w:p w:rsidR="00536872" w:rsidRDefault="00536872" w:rsidP="008F212E">
            <w:pPr>
              <w:rPr>
                <w:rFonts w:ascii="Arial" w:hAnsi="Arial" w:cs="Arial"/>
              </w:rPr>
            </w:pPr>
          </w:p>
          <w:p w:rsidR="00536872" w:rsidRDefault="00536872" w:rsidP="00E83BE4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</w:rPr>
              <w:t>Nazwa stanowiska pracy</w:t>
            </w:r>
            <w:r w:rsidR="00E83BE4">
              <w:rPr>
                <w:rFonts w:ascii="Arial" w:hAnsi="Arial" w:cs="Arial"/>
              </w:rPr>
              <w:t xml:space="preserve"> zgodnie z zasadą neutralności płciowej </w:t>
            </w:r>
          </w:p>
        </w:tc>
        <w:tc>
          <w:tcPr>
            <w:tcW w:w="3119" w:type="dxa"/>
            <w:gridSpan w:val="7"/>
            <w:shd w:val="clear" w:color="auto" w:fill="E7E6E6" w:themeFill="background2"/>
          </w:tcPr>
          <w:p w:rsidR="00536872" w:rsidRDefault="00536872" w:rsidP="00536872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  <w:bCs/>
              </w:rPr>
              <w:t>Wymagane kwalifikacje</w:t>
            </w:r>
            <w:r>
              <w:rPr>
                <w:rFonts w:ascii="Arial" w:hAnsi="Arial" w:cs="Arial"/>
                <w:bCs/>
              </w:rPr>
              <w:t>, wykształcenie lub uprawnienia</w:t>
            </w:r>
            <w:r w:rsidRPr="003D146C">
              <w:rPr>
                <w:rFonts w:ascii="Arial" w:hAnsi="Arial" w:cs="Arial"/>
                <w:bCs/>
              </w:rPr>
              <w:t xml:space="preserve"> niezbędne do pracy, jakie powinni spełniać bezrobotni skierowani przez PUP</w:t>
            </w:r>
          </w:p>
        </w:tc>
        <w:tc>
          <w:tcPr>
            <w:tcW w:w="2409" w:type="dxa"/>
            <w:gridSpan w:val="4"/>
            <w:shd w:val="clear" w:color="auto" w:fill="E7E6E6" w:themeFill="background2"/>
          </w:tcPr>
          <w:p w:rsidR="00536872" w:rsidRDefault="00536872" w:rsidP="00536872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  <w:bCs/>
              </w:rPr>
              <w:t>Rodzaj</w:t>
            </w:r>
            <w:r>
              <w:rPr>
                <w:rFonts w:ascii="Arial" w:hAnsi="Arial" w:cs="Arial"/>
                <w:bCs/>
              </w:rPr>
              <w:t xml:space="preserve"> wykonywanej pracy- zakres czynności</w:t>
            </w:r>
            <w:r w:rsidRPr="003D146C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wykonywanych</w:t>
            </w:r>
            <w:r w:rsidRPr="003D146C">
              <w:rPr>
                <w:rFonts w:ascii="Arial" w:hAnsi="Arial" w:cs="Arial"/>
                <w:bCs/>
              </w:rPr>
              <w:t xml:space="preserve"> przez skierowanych bezrobotnych na </w:t>
            </w:r>
            <w:r>
              <w:rPr>
                <w:rFonts w:ascii="Arial" w:hAnsi="Arial" w:cs="Arial"/>
                <w:bCs/>
              </w:rPr>
              <w:t xml:space="preserve">wskazanym stanowisku </w:t>
            </w:r>
            <w:r w:rsidRPr="003D146C">
              <w:rPr>
                <w:rFonts w:ascii="Arial" w:hAnsi="Arial" w:cs="Arial"/>
                <w:bCs/>
              </w:rPr>
              <w:t xml:space="preserve"> pracy</w:t>
            </w:r>
          </w:p>
        </w:tc>
        <w:tc>
          <w:tcPr>
            <w:tcW w:w="1694" w:type="dxa"/>
            <w:gridSpan w:val="2"/>
            <w:shd w:val="clear" w:color="auto" w:fill="E7E6E6" w:themeFill="background2"/>
          </w:tcPr>
          <w:p w:rsidR="00536872" w:rsidRPr="00536872" w:rsidRDefault="00536872" w:rsidP="00AD0536">
            <w:pPr>
              <w:rPr>
                <w:rFonts w:ascii="Arial" w:hAnsi="Arial" w:cs="Arial"/>
              </w:rPr>
            </w:pPr>
            <w:r w:rsidRPr="00536872">
              <w:rPr>
                <w:rFonts w:ascii="Arial" w:hAnsi="Arial" w:cs="Arial"/>
              </w:rPr>
              <w:t>Wysokość proponowanego wynagrodzenia - brutto</w:t>
            </w:r>
          </w:p>
        </w:tc>
      </w:tr>
      <w:tr w:rsidR="00536872" w:rsidTr="00536872">
        <w:trPr>
          <w:trHeight w:val="553"/>
        </w:trPr>
        <w:tc>
          <w:tcPr>
            <w:tcW w:w="562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36872" w:rsidRPr="00AD0536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053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410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gridSpan w:val="7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gridSpan w:val="4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4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36872" w:rsidTr="00536872">
        <w:trPr>
          <w:trHeight w:val="546"/>
        </w:trPr>
        <w:tc>
          <w:tcPr>
            <w:tcW w:w="562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36872" w:rsidRPr="00AD0536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053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410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gridSpan w:val="7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gridSpan w:val="4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4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36872" w:rsidTr="00536872">
        <w:trPr>
          <w:trHeight w:val="710"/>
        </w:trPr>
        <w:tc>
          <w:tcPr>
            <w:tcW w:w="562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36872" w:rsidRPr="00AD0536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053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410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gridSpan w:val="7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gridSpan w:val="4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4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2646A" w:rsidTr="004D7556">
        <w:trPr>
          <w:trHeight w:val="816"/>
        </w:trPr>
        <w:tc>
          <w:tcPr>
            <w:tcW w:w="562" w:type="dxa"/>
            <w:gridSpan w:val="2"/>
            <w:shd w:val="clear" w:color="auto" w:fill="E7E6E6" w:themeFill="background2"/>
          </w:tcPr>
          <w:p w:rsidR="00C2646A" w:rsidRDefault="00C2646A">
            <w:pPr>
              <w:jc w:val="center"/>
              <w:rPr>
                <w:rFonts w:ascii="Arial" w:hAnsi="Arial" w:cs="Arial"/>
                <w:b/>
              </w:rPr>
            </w:pPr>
          </w:p>
          <w:p w:rsidR="00C2646A" w:rsidRDefault="00C264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119" w:type="dxa"/>
            <w:gridSpan w:val="3"/>
            <w:shd w:val="clear" w:color="auto" w:fill="E7E6E6" w:themeFill="background2"/>
          </w:tcPr>
          <w:p w:rsidR="00C2646A" w:rsidRDefault="00C2646A" w:rsidP="00644366">
            <w:pPr>
              <w:rPr>
                <w:rFonts w:ascii="Arial" w:hAnsi="Arial" w:cs="Arial"/>
              </w:rPr>
            </w:pPr>
          </w:p>
          <w:p w:rsidR="00C2646A" w:rsidRDefault="00C2646A" w:rsidP="00C264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Planowany termin zatrudnienia</w:t>
            </w:r>
          </w:p>
          <w:p w:rsidR="00C2646A" w:rsidRPr="00003A77" w:rsidRDefault="00C2646A" w:rsidP="00C264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(data)</w:t>
            </w:r>
          </w:p>
        </w:tc>
        <w:tc>
          <w:tcPr>
            <w:tcW w:w="2268" w:type="dxa"/>
            <w:gridSpan w:val="5"/>
          </w:tcPr>
          <w:p w:rsidR="00C2646A" w:rsidRDefault="00C264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gridSpan w:val="4"/>
            <w:shd w:val="clear" w:color="auto" w:fill="E7E6E6" w:themeFill="background2"/>
          </w:tcPr>
          <w:p w:rsidR="00C2646A" w:rsidRDefault="00C2646A" w:rsidP="00C2646A">
            <w:pPr>
              <w:rPr>
                <w:rFonts w:ascii="Arial" w:hAnsi="Arial" w:cs="Arial"/>
              </w:rPr>
            </w:pPr>
          </w:p>
          <w:p w:rsidR="00C2646A" w:rsidRPr="00C2646A" w:rsidRDefault="00C2646A" w:rsidP="00C2646A">
            <w:pPr>
              <w:rPr>
                <w:rFonts w:ascii="Arial" w:hAnsi="Arial" w:cs="Arial"/>
              </w:rPr>
            </w:pPr>
            <w:r w:rsidRPr="00C2646A">
              <w:rPr>
                <w:rFonts w:ascii="Arial" w:hAnsi="Arial" w:cs="Arial"/>
              </w:rPr>
              <w:t>Okres zatrudnienia</w:t>
            </w:r>
            <w:r>
              <w:rPr>
                <w:rFonts w:ascii="Arial" w:hAnsi="Arial" w:cs="Arial"/>
              </w:rPr>
              <w:t xml:space="preserve"> w miesiącach</w:t>
            </w:r>
            <w:r w:rsidR="009D6C3D">
              <w:rPr>
                <w:rFonts w:ascii="Arial" w:hAnsi="Arial" w:cs="Arial"/>
              </w:rPr>
              <w:t xml:space="preserve"> </w:t>
            </w:r>
            <w:r w:rsidR="009A7BB2">
              <w:rPr>
                <w:rFonts w:ascii="Arial" w:hAnsi="Arial" w:cs="Arial"/>
              </w:rPr>
              <w:t>(min. 8</w:t>
            </w:r>
            <w:r w:rsidR="007361E2">
              <w:rPr>
                <w:rFonts w:ascii="Arial" w:hAnsi="Arial" w:cs="Arial"/>
              </w:rPr>
              <w:t>)</w:t>
            </w:r>
          </w:p>
        </w:tc>
        <w:tc>
          <w:tcPr>
            <w:tcW w:w="2119" w:type="dxa"/>
            <w:gridSpan w:val="3"/>
            <w:shd w:val="clear" w:color="auto" w:fill="auto"/>
          </w:tcPr>
          <w:p w:rsidR="00C2646A" w:rsidRDefault="00C2646A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  <w:p w:rsidR="00C2646A" w:rsidRDefault="00C2646A">
            <w:pPr>
              <w:jc w:val="center"/>
              <w:rPr>
                <w:rFonts w:ascii="Arial" w:hAnsi="Arial" w:cs="Arial"/>
              </w:rPr>
            </w:pPr>
          </w:p>
          <w:p w:rsidR="00C2646A" w:rsidRDefault="00C264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D0536" w:rsidTr="000D534A">
        <w:trPr>
          <w:trHeight w:val="752"/>
        </w:trPr>
        <w:tc>
          <w:tcPr>
            <w:tcW w:w="562" w:type="dxa"/>
            <w:gridSpan w:val="2"/>
            <w:shd w:val="clear" w:color="auto" w:fill="E7E6E6" w:themeFill="background2"/>
          </w:tcPr>
          <w:p w:rsidR="000D534A" w:rsidRDefault="000D534A">
            <w:pPr>
              <w:jc w:val="center"/>
              <w:rPr>
                <w:rFonts w:ascii="Arial" w:hAnsi="Arial" w:cs="Arial"/>
                <w:b/>
              </w:rPr>
            </w:pPr>
          </w:p>
          <w:p w:rsidR="00AD0536" w:rsidRDefault="007361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828" w:type="dxa"/>
            <w:gridSpan w:val="5"/>
            <w:shd w:val="clear" w:color="auto" w:fill="E7E6E6" w:themeFill="background2"/>
          </w:tcPr>
          <w:p w:rsidR="000D534A" w:rsidRDefault="000D534A" w:rsidP="00AD0536">
            <w:pPr>
              <w:rPr>
                <w:rFonts w:ascii="Arial" w:hAnsi="Arial" w:cs="Arial"/>
              </w:rPr>
            </w:pPr>
          </w:p>
          <w:p w:rsidR="00AD0536" w:rsidRPr="00AD0536" w:rsidRDefault="00AD0536" w:rsidP="00AD0536">
            <w:pPr>
              <w:rPr>
                <w:rFonts w:ascii="Arial" w:hAnsi="Arial" w:cs="Arial"/>
                <w:b/>
              </w:rPr>
            </w:pPr>
            <w:r w:rsidRPr="00AD0536">
              <w:rPr>
                <w:rFonts w:ascii="Arial" w:hAnsi="Arial" w:cs="Arial"/>
              </w:rPr>
              <w:t xml:space="preserve">Miejsce </w:t>
            </w:r>
            <w:r w:rsidR="00536872">
              <w:rPr>
                <w:rFonts w:ascii="Arial" w:hAnsi="Arial" w:cs="Arial"/>
              </w:rPr>
              <w:t>świadczenia pracy</w:t>
            </w:r>
          </w:p>
        </w:tc>
        <w:tc>
          <w:tcPr>
            <w:tcW w:w="5804" w:type="dxa"/>
            <w:gridSpan w:val="10"/>
          </w:tcPr>
          <w:p w:rsidR="00AD0536" w:rsidRDefault="00AD053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D534A" w:rsidTr="00C27255">
        <w:tc>
          <w:tcPr>
            <w:tcW w:w="562" w:type="dxa"/>
            <w:gridSpan w:val="2"/>
            <w:vMerge w:val="restart"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  <w:p w:rsidR="00003A77" w:rsidRDefault="00003A77" w:rsidP="000D534A">
            <w:pPr>
              <w:jc w:val="center"/>
              <w:rPr>
                <w:rFonts w:ascii="Arial" w:hAnsi="Arial" w:cs="Arial"/>
                <w:b/>
              </w:rPr>
            </w:pPr>
          </w:p>
          <w:p w:rsidR="000D534A" w:rsidRDefault="007361E2" w:rsidP="000D534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350" w:type="dxa"/>
            <w:vMerge w:val="restart"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</w:rPr>
            </w:pPr>
          </w:p>
          <w:p w:rsidR="00003A77" w:rsidRDefault="00003A77" w:rsidP="000D534A">
            <w:pPr>
              <w:jc w:val="center"/>
              <w:rPr>
                <w:rFonts w:ascii="Arial" w:hAnsi="Arial" w:cs="Arial"/>
              </w:rPr>
            </w:pPr>
          </w:p>
          <w:p w:rsidR="000D534A" w:rsidRPr="000D534A" w:rsidRDefault="000D534A" w:rsidP="000D534A">
            <w:pPr>
              <w:jc w:val="center"/>
              <w:rPr>
                <w:rFonts w:ascii="Arial" w:hAnsi="Arial" w:cs="Arial"/>
              </w:rPr>
            </w:pPr>
            <w:r w:rsidRPr="000D534A">
              <w:rPr>
                <w:rFonts w:ascii="Arial" w:hAnsi="Arial" w:cs="Arial"/>
              </w:rPr>
              <w:t>Praca w godzinach od</w:t>
            </w:r>
          </w:p>
        </w:tc>
        <w:tc>
          <w:tcPr>
            <w:tcW w:w="1456" w:type="dxa"/>
            <w:gridSpan w:val="3"/>
            <w:vMerge w:val="restart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9" w:type="dxa"/>
            <w:gridSpan w:val="2"/>
            <w:vMerge w:val="restart"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</w:rPr>
            </w:pPr>
          </w:p>
          <w:p w:rsidR="00003A77" w:rsidRDefault="00003A77" w:rsidP="000D534A">
            <w:pPr>
              <w:jc w:val="center"/>
              <w:rPr>
                <w:rFonts w:ascii="Arial" w:hAnsi="Arial" w:cs="Arial"/>
              </w:rPr>
            </w:pPr>
          </w:p>
          <w:p w:rsidR="000D534A" w:rsidRPr="000D534A" w:rsidRDefault="000D534A" w:rsidP="000D534A">
            <w:pPr>
              <w:jc w:val="center"/>
              <w:rPr>
                <w:rFonts w:ascii="Arial" w:hAnsi="Arial" w:cs="Arial"/>
              </w:rPr>
            </w:pPr>
            <w:r w:rsidRPr="000D534A">
              <w:rPr>
                <w:rFonts w:ascii="Arial" w:hAnsi="Arial" w:cs="Arial"/>
              </w:rPr>
              <w:t>do</w:t>
            </w:r>
          </w:p>
        </w:tc>
        <w:tc>
          <w:tcPr>
            <w:tcW w:w="1417" w:type="dxa"/>
            <w:gridSpan w:val="4"/>
            <w:vMerge w:val="restart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  <w:gridSpan w:val="4"/>
            <w:vMerge w:val="restart"/>
            <w:shd w:val="clear" w:color="auto" w:fill="E7E6E6" w:themeFill="background2"/>
          </w:tcPr>
          <w:p w:rsidR="00003A77" w:rsidRDefault="00003A77" w:rsidP="000D534A">
            <w:pPr>
              <w:rPr>
                <w:rFonts w:ascii="Arial" w:hAnsi="Arial" w:cs="Arial"/>
              </w:rPr>
            </w:pPr>
          </w:p>
          <w:p w:rsidR="00003A77" w:rsidRDefault="00003A77" w:rsidP="000D534A">
            <w:pPr>
              <w:rPr>
                <w:rFonts w:ascii="Arial" w:hAnsi="Arial" w:cs="Arial"/>
              </w:rPr>
            </w:pPr>
          </w:p>
          <w:p w:rsidR="000D534A" w:rsidRPr="000D534A" w:rsidRDefault="000D534A" w:rsidP="000D534A">
            <w:pPr>
              <w:rPr>
                <w:rFonts w:ascii="Arial" w:hAnsi="Arial" w:cs="Arial"/>
              </w:rPr>
            </w:pPr>
            <w:r w:rsidRPr="000D534A">
              <w:rPr>
                <w:rFonts w:ascii="Arial" w:hAnsi="Arial" w:cs="Arial"/>
              </w:rPr>
              <w:t>Zmianowość (zaznaczyć właściwą odpowiedź)</w:t>
            </w:r>
          </w:p>
        </w:tc>
        <w:tc>
          <w:tcPr>
            <w:tcW w:w="1410" w:type="dxa"/>
          </w:tcPr>
          <w:p w:rsidR="000D534A" w:rsidRPr="009611A8" w:rsidRDefault="009A7BB2" w:rsidP="000D534A">
            <w:pPr>
              <w:rPr>
                <w:rFonts w:ascii="Arial" w:eastAsia="DengXian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3841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5B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0D534A" w:rsidRPr="009611A8">
              <w:rPr>
                <w:rFonts w:ascii="Arial" w:hAnsi="Arial" w:cs="Arial"/>
                <w:sz w:val="18"/>
                <w:szCs w:val="18"/>
              </w:rPr>
              <w:t xml:space="preserve"> jedna zmiana          </w:t>
            </w:r>
          </w:p>
        </w:tc>
      </w:tr>
      <w:tr w:rsidR="000D534A" w:rsidTr="00C27255">
        <w:trPr>
          <w:trHeight w:val="132"/>
        </w:trPr>
        <w:tc>
          <w:tcPr>
            <w:tcW w:w="562" w:type="dxa"/>
            <w:gridSpan w:val="2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50" w:type="dxa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56" w:type="dxa"/>
            <w:gridSpan w:val="3"/>
            <w:vMerge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9" w:type="dxa"/>
            <w:gridSpan w:val="2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4"/>
            <w:vMerge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  <w:gridSpan w:val="4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0" w:type="dxa"/>
          </w:tcPr>
          <w:p w:rsidR="000D534A" w:rsidRPr="009611A8" w:rsidRDefault="00003A77" w:rsidP="00003A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611A8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9611A8">
              <w:rPr>
                <w:rFonts w:ascii="Arial" w:hAnsi="Arial" w:cs="Arial"/>
                <w:sz w:val="18"/>
                <w:szCs w:val="18"/>
              </w:rPr>
              <w:t xml:space="preserve"> dwie zmiany</w:t>
            </w:r>
          </w:p>
        </w:tc>
      </w:tr>
      <w:tr w:rsidR="000D534A" w:rsidTr="00C27255">
        <w:trPr>
          <w:trHeight w:val="70"/>
        </w:trPr>
        <w:tc>
          <w:tcPr>
            <w:tcW w:w="562" w:type="dxa"/>
            <w:gridSpan w:val="2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50" w:type="dxa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56" w:type="dxa"/>
            <w:gridSpan w:val="3"/>
            <w:vMerge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9" w:type="dxa"/>
            <w:gridSpan w:val="2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4"/>
            <w:vMerge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  <w:gridSpan w:val="4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0" w:type="dxa"/>
          </w:tcPr>
          <w:p w:rsidR="000D534A" w:rsidRPr="009611A8" w:rsidRDefault="00003A77" w:rsidP="00003A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611A8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9611A8">
              <w:rPr>
                <w:rFonts w:ascii="Arial" w:hAnsi="Arial" w:cs="Arial"/>
                <w:sz w:val="18"/>
                <w:szCs w:val="18"/>
              </w:rPr>
              <w:t xml:space="preserve"> trzy zmiany    </w:t>
            </w:r>
          </w:p>
        </w:tc>
      </w:tr>
      <w:tr w:rsidR="009611A8" w:rsidTr="009611A8">
        <w:trPr>
          <w:trHeight w:val="493"/>
        </w:trPr>
        <w:tc>
          <w:tcPr>
            <w:tcW w:w="562" w:type="dxa"/>
            <w:gridSpan w:val="2"/>
            <w:shd w:val="clear" w:color="auto" w:fill="E7E6E6" w:themeFill="background2"/>
          </w:tcPr>
          <w:p w:rsidR="009611A8" w:rsidRDefault="007361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5387" w:type="dxa"/>
            <w:gridSpan w:val="8"/>
            <w:shd w:val="clear" w:color="auto" w:fill="E7E6E6" w:themeFill="background2"/>
          </w:tcPr>
          <w:p w:rsidR="009611A8" w:rsidRPr="009611A8" w:rsidRDefault="009611A8" w:rsidP="009611A8">
            <w:pPr>
              <w:rPr>
                <w:rFonts w:ascii="Arial" w:hAnsi="Arial" w:cs="Arial"/>
                <w:b/>
              </w:rPr>
            </w:pPr>
            <w:r w:rsidRPr="009611A8">
              <w:rPr>
                <w:rFonts w:ascii="Arial" w:hAnsi="Arial" w:cs="Arial"/>
              </w:rPr>
              <w:t>Dane ka</w:t>
            </w:r>
            <w:r w:rsidR="009D6C3D">
              <w:rPr>
                <w:rFonts w:ascii="Arial" w:hAnsi="Arial" w:cs="Arial"/>
              </w:rPr>
              <w:t>ndydatów do wniosku (podać imię i</w:t>
            </w:r>
            <w:r w:rsidRPr="009611A8">
              <w:rPr>
                <w:rFonts w:ascii="Arial" w:hAnsi="Arial" w:cs="Arial"/>
              </w:rPr>
              <w:t xml:space="preserve"> nazwisko)</w:t>
            </w:r>
          </w:p>
        </w:tc>
        <w:tc>
          <w:tcPr>
            <w:tcW w:w="4245" w:type="dxa"/>
            <w:gridSpan w:val="7"/>
          </w:tcPr>
          <w:p w:rsidR="009611A8" w:rsidRDefault="009611A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11A8" w:rsidTr="009611A8">
        <w:tc>
          <w:tcPr>
            <w:tcW w:w="562" w:type="dxa"/>
            <w:gridSpan w:val="2"/>
            <w:shd w:val="clear" w:color="auto" w:fill="E7E6E6" w:themeFill="background2"/>
          </w:tcPr>
          <w:p w:rsidR="009611A8" w:rsidRDefault="007361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5387" w:type="dxa"/>
            <w:gridSpan w:val="8"/>
            <w:shd w:val="clear" w:color="auto" w:fill="E7E6E6" w:themeFill="background2"/>
          </w:tcPr>
          <w:p w:rsidR="009611A8" w:rsidRPr="009611A8" w:rsidRDefault="009611A8" w:rsidP="009611A8">
            <w:pPr>
              <w:rPr>
                <w:rFonts w:ascii="Arial" w:hAnsi="Arial" w:cs="Arial"/>
                <w:b/>
              </w:rPr>
            </w:pPr>
            <w:r w:rsidRPr="009611A8">
              <w:rPr>
                <w:rFonts w:ascii="Arial" w:hAnsi="Arial" w:cs="Arial"/>
              </w:rPr>
              <w:t>Wnioskowana wysokość refundowanych kosztów poniesi</w:t>
            </w:r>
            <w:r w:rsidR="008A5CD6">
              <w:rPr>
                <w:rFonts w:ascii="Arial" w:hAnsi="Arial" w:cs="Arial"/>
              </w:rPr>
              <w:t xml:space="preserve">onych na wynagrodzenia </w:t>
            </w:r>
            <w:r w:rsidRPr="009611A8">
              <w:rPr>
                <w:rFonts w:ascii="Arial" w:hAnsi="Arial" w:cs="Arial"/>
              </w:rPr>
              <w:t>z tytułu zatrudnienia skierowanych bezrobotnych</w:t>
            </w:r>
          </w:p>
        </w:tc>
        <w:tc>
          <w:tcPr>
            <w:tcW w:w="4245" w:type="dxa"/>
            <w:gridSpan w:val="7"/>
          </w:tcPr>
          <w:p w:rsidR="009611A8" w:rsidRDefault="009611A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11A8" w:rsidTr="00C27255">
        <w:trPr>
          <w:trHeight w:val="765"/>
        </w:trPr>
        <w:tc>
          <w:tcPr>
            <w:tcW w:w="10194" w:type="dxa"/>
            <w:gridSpan w:val="17"/>
            <w:shd w:val="clear" w:color="auto" w:fill="E7E6E6" w:themeFill="background2"/>
          </w:tcPr>
          <w:p w:rsidR="009611A8" w:rsidRPr="00CD0805" w:rsidRDefault="009611A8" w:rsidP="00CD080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D0805">
              <w:rPr>
                <w:rFonts w:ascii="Arial" w:hAnsi="Arial" w:cs="Arial"/>
                <w:i/>
                <w:sz w:val="18"/>
                <w:szCs w:val="18"/>
              </w:rPr>
              <w:t xml:space="preserve">zatrudnienie w pełnym wymiarze czasu pracy (art.135  ustawy o rynku pracy i służbach zatrudnienia) - refundacja następuje w wysokości uprzednio uzgodnionej, nieprzekraczającej jednak </w:t>
            </w:r>
            <w:r w:rsidR="00CD0805" w:rsidRPr="00CD0805">
              <w:rPr>
                <w:rFonts w:ascii="Arial" w:hAnsi="Arial" w:cs="Arial"/>
                <w:i/>
                <w:sz w:val="18"/>
                <w:szCs w:val="18"/>
              </w:rPr>
              <w:t xml:space="preserve">kwoty </w:t>
            </w:r>
            <w:r w:rsidRPr="00CD0805">
              <w:rPr>
                <w:rFonts w:ascii="Arial" w:hAnsi="Arial" w:cs="Arial"/>
                <w:i/>
                <w:sz w:val="18"/>
                <w:szCs w:val="18"/>
              </w:rPr>
              <w:t>minimalnego wynagrodzenia za pracę za każdą osobę bezrobotną.</w:t>
            </w:r>
          </w:p>
        </w:tc>
      </w:tr>
    </w:tbl>
    <w:p w:rsidR="00F02E3F" w:rsidRDefault="00F02E3F">
      <w:pPr>
        <w:jc w:val="center"/>
        <w:rPr>
          <w:rFonts w:ascii="Arial" w:hAnsi="Arial" w:cs="Arial"/>
          <w:b/>
        </w:rPr>
      </w:pPr>
    </w:p>
    <w:p w:rsidR="00643F77" w:rsidRDefault="00643F77">
      <w:pPr>
        <w:jc w:val="center"/>
        <w:rPr>
          <w:rFonts w:ascii="Arial" w:hAnsi="Arial" w:cs="Arial"/>
          <w:b/>
        </w:rPr>
      </w:pPr>
    </w:p>
    <w:p w:rsidR="00E83BE4" w:rsidRDefault="00E83BE4">
      <w:pPr>
        <w:jc w:val="center"/>
        <w:rPr>
          <w:rFonts w:ascii="Arial" w:hAnsi="Arial" w:cs="Arial"/>
          <w:b/>
        </w:rPr>
      </w:pPr>
    </w:p>
    <w:p w:rsidR="00643F77" w:rsidRDefault="00643F77">
      <w:pPr>
        <w:jc w:val="center"/>
        <w:rPr>
          <w:rFonts w:ascii="Arial" w:hAnsi="Arial" w:cs="Arial"/>
          <w:b/>
        </w:rPr>
      </w:pPr>
    </w:p>
    <w:tbl>
      <w:tblPr>
        <w:tblW w:w="0" w:type="auto"/>
        <w:tblInd w:w="387" w:type="dxa"/>
        <w:tblLayout w:type="fixed"/>
        <w:tblLook w:val="0000" w:firstRow="0" w:lastRow="0" w:firstColumn="0" w:lastColumn="0" w:noHBand="0" w:noVBand="0"/>
      </w:tblPr>
      <w:tblGrid>
        <w:gridCol w:w="636"/>
        <w:gridCol w:w="6310"/>
        <w:gridCol w:w="2136"/>
      </w:tblGrid>
      <w:tr w:rsidR="007F6AD9" w:rsidRPr="00FB7236" w:rsidTr="00C94FB9">
        <w:tc>
          <w:tcPr>
            <w:tcW w:w="9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7F6AD9">
            <w:pPr>
              <w:jc w:val="center"/>
              <w:rPr>
                <w:rFonts w:ascii="Arial" w:hAnsi="Arial" w:cs="Arial"/>
                <w:b/>
              </w:rPr>
            </w:pPr>
            <w:r w:rsidRPr="00FD576D">
              <w:rPr>
                <w:rFonts w:ascii="Arial" w:hAnsi="Arial" w:cs="Arial"/>
                <w:b/>
              </w:rPr>
              <w:t>LISTA SPRAWDZAJĄCA</w:t>
            </w:r>
          </w:p>
        </w:tc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7F6AD9" w:rsidP="00A563CE">
            <w:pPr>
              <w:jc w:val="center"/>
              <w:rPr>
                <w:rFonts w:asciiTheme="minorHAnsi" w:hAnsiTheme="minorHAnsi" w:cstheme="minorHAnsi"/>
              </w:rPr>
            </w:pPr>
            <w:r w:rsidRPr="00FB723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jc w:val="center"/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  <w:b/>
              </w:rPr>
              <w:t>Nazwa Dokumentu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jc w:val="center"/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  <w:b/>
              </w:rPr>
              <w:t>Potwierdzenie</w:t>
            </w:r>
          </w:p>
        </w:tc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7F6AD9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  <w:r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Oświadczenie wnioskodawcy – załącznik nr 1</w:t>
            </w:r>
          </w:p>
        </w:tc>
        <w:sdt>
          <w:sdtPr>
            <w:rPr>
              <w:rFonts w:ascii="Arial" w:hAnsi="Arial" w:cs="Arial"/>
            </w:rPr>
            <w:id w:val="-3740018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D066DC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C35325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  <w:r w:rsidR="007F6AD9"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805391" w:rsidP="00A56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Oświadczenie dla osób reprezentujących podmiot lub dla osób nim zarządzających</w:t>
            </w:r>
            <w:r w:rsidR="00C415B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-załącznik nr 2</w:t>
            </w:r>
          </w:p>
        </w:tc>
        <w:sdt>
          <w:sdtPr>
            <w:rPr>
              <w:rFonts w:ascii="Arial" w:hAnsi="Arial" w:cs="Arial"/>
            </w:rPr>
            <w:id w:val="1911885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9D66FE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9D66FE" w:rsidRDefault="009D66FE" w:rsidP="00A563C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9D66FE" w:rsidRPr="00FD576D" w:rsidRDefault="00805391" w:rsidP="009D66F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Formularz informacji przedstawianych prz</w:t>
            </w:r>
            <w:r>
              <w:rPr>
                <w:rFonts w:ascii="Arial" w:hAnsi="Arial" w:cs="Arial"/>
              </w:rPr>
              <w:t>ez wnioskodawcę – załącznik nr 3 - dotyczy Producenta rolnego</w:t>
            </w:r>
          </w:p>
        </w:tc>
        <w:sdt>
          <w:sdtPr>
            <w:rPr>
              <w:rFonts w:ascii="Arial" w:hAnsi="Arial" w:cs="Arial"/>
            </w:rPr>
            <w:id w:val="-788579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9D66FE" w:rsidRDefault="00383283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9D66FE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4</w:t>
            </w:r>
            <w:r w:rsidR="00C35325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9D66F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 xml:space="preserve">Oświadczenie </w:t>
            </w:r>
            <w:r w:rsidR="009D66FE">
              <w:rPr>
                <w:rFonts w:ascii="Arial" w:hAnsi="Arial" w:cs="Arial"/>
              </w:rPr>
              <w:t>o</w:t>
            </w:r>
            <w:r w:rsidRPr="00FD576D">
              <w:rPr>
                <w:rFonts w:ascii="Arial" w:hAnsi="Arial" w:cs="Arial"/>
              </w:rPr>
              <w:t xml:space="preserve"> po</w:t>
            </w:r>
            <w:r w:rsidR="009D66FE">
              <w:rPr>
                <w:rFonts w:ascii="Arial" w:hAnsi="Arial" w:cs="Arial"/>
              </w:rPr>
              <w:t xml:space="preserve">mocy de </w:t>
            </w:r>
            <w:proofErr w:type="spellStart"/>
            <w:r w:rsidR="009D66FE">
              <w:rPr>
                <w:rFonts w:ascii="Arial" w:hAnsi="Arial" w:cs="Arial"/>
              </w:rPr>
              <w:t>minimis</w:t>
            </w:r>
            <w:proofErr w:type="spellEnd"/>
            <w:r w:rsidR="009D66FE">
              <w:rPr>
                <w:rFonts w:ascii="Arial" w:hAnsi="Arial" w:cs="Arial"/>
              </w:rPr>
              <w:t xml:space="preserve"> – załącznik nr 4</w:t>
            </w:r>
          </w:p>
        </w:tc>
        <w:sdt>
          <w:sdtPr>
            <w:rPr>
              <w:rFonts w:ascii="Arial" w:hAnsi="Arial" w:cs="Arial"/>
            </w:rPr>
            <w:id w:val="-354270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9D6C3D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5</w:t>
            </w:r>
            <w:r w:rsidR="007F6AD9"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 xml:space="preserve">Formularz informacji przedstawianych przy ubieganiu się o pomoc de </w:t>
            </w:r>
            <w:proofErr w:type="spellStart"/>
            <w:r w:rsidRPr="00FD576D">
              <w:rPr>
                <w:rFonts w:ascii="Arial" w:hAnsi="Arial" w:cs="Arial"/>
              </w:rPr>
              <w:t>minimis</w:t>
            </w:r>
            <w:proofErr w:type="spellEnd"/>
          </w:p>
        </w:tc>
        <w:sdt>
          <w:sdtPr>
            <w:rPr>
              <w:rFonts w:ascii="Arial" w:hAnsi="Arial" w:cs="Arial"/>
            </w:rPr>
            <w:id w:val="1997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805391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805391" w:rsidRDefault="009D6C3D" w:rsidP="00A563C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</w:t>
            </w:r>
            <w:r w:rsidR="00805391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805391" w:rsidRPr="00F44B3C" w:rsidRDefault="00805391" w:rsidP="00644366">
            <w:pPr>
              <w:rPr>
                <w:rFonts w:ascii="Arial" w:hAnsi="Arial" w:cs="Arial"/>
                <w:highlight w:val="yellow"/>
              </w:rPr>
            </w:pPr>
            <w:r w:rsidRPr="009D6C3D">
              <w:rPr>
                <w:rFonts w:ascii="Arial" w:hAnsi="Arial" w:cs="Arial"/>
              </w:rPr>
              <w:t>Zaświadczenie o niezaleganiu w podatkach</w:t>
            </w:r>
          </w:p>
        </w:tc>
        <w:sdt>
          <w:sdtPr>
            <w:rPr>
              <w:rFonts w:ascii="Arial" w:hAnsi="Arial" w:cs="Arial"/>
            </w:rPr>
            <w:id w:val="-11940646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805391" w:rsidRDefault="00805391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9D6C3D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7</w:t>
            </w:r>
            <w:r w:rsidR="007F6AD9"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Zgłoszenie oferty pracy</w:t>
            </w:r>
          </w:p>
        </w:tc>
        <w:sdt>
          <w:sdtPr>
            <w:rPr>
              <w:rFonts w:ascii="Arial" w:hAnsi="Arial" w:cs="Arial"/>
            </w:rPr>
            <w:id w:val="-1205709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9D6C3D" w:rsidP="00A563C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8</w:t>
            </w:r>
            <w:r w:rsidR="007F6AD9"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Oświadczenie dotyczące sankcji</w:t>
            </w:r>
          </w:p>
        </w:tc>
        <w:sdt>
          <w:sdtPr>
            <w:rPr>
              <w:rFonts w:ascii="Arial" w:hAnsi="Arial" w:cs="Arial"/>
            </w:rPr>
            <w:id w:val="-229310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F6AD9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Default="009D6C3D" w:rsidP="00A563C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</w:t>
            </w:r>
            <w:r w:rsidR="007F6AD9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Kserokopia umowy spółki w przypadku spółek prawa cywilnego</w:t>
            </w:r>
          </w:p>
        </w:tc>
        <w:sdt>
          <w:sdtPr>
            <w:rPr>
              <w:rFonts w:ascii="Arial" w:hAnsi="Arial" w:cs="Arial"/>
            </w:rPr>
            <w:id w:val="-1243400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F6AD9" w:rsidTr="00A563CE">
        <w:tc>
          <w:tcPr>
            <w:tcW w:w="9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tabs>
                <w:tab w:val="left" w:pos="0"/>
                <w:tab w:val="left" w:pos="360"/>
                <w:tab w:val="left" w:pos="720"/>
                <w:tab w:val="left" w:pos="3600"/>
                <w:tab w:val="left" w:pos="5040"/>
                <w:tab w:val="left" w:pos="7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D576D">
              <w:rPr>
                <w:rFonts w:ascii="Arial" w:hAnsi="Arial" w:cs="Arial"/>
                <w:b/>
                <w:sz w:val="24"/>
                <w:szCs w:val="24"/>
              </w:rPr>
              <w:t>Uwaga!</w:t>
            </w:r>
          </w:p>
          <w:p w:rsidR="007F6AD9" w:rsidRPr="00FD576D" w:rsidRDefault="007F6AD9" w:rsidP="00A563CE">
            <w:pPr>
              <w:tabs>
                <w:tab w:val="left" w:pos="0"/>
                <w:tab w:val="left" w:pos="360"/>
                <w:tab w:val="left" w:pos="720"/>
                <w:tab w:val="left" w:pos="3600"/>
                <w:tab w:val="left" w:pos="5040"/>
                <w:tab w:val="left" w:pos="7200"/>
              </w:tabs>
              <w:jc w:val="both"/>
              <w:rPr>
                <w:rFonts w:ascii="Arial" w:hAnsi="Arial" w:cs="Arial"/>
                <w:b/>
              </w:rPr>
            </w:pPr>
            <w:r w:rsidRPr="00FD576D">
              <w:rPr>
                <w:rFonts w:ascii="Arial" w:hAnsi="Arial" w:cs="Arial"/>
                <w:b/>
              </w:rPr>
              <w:t xml:space="preserve">Kserokopie dokumentów należy poświadczyć za zgodność z oryginałem. </w:t>
            </w:r>
          </w:p>
          <w:p w:rsidR="007F6AD9" w:rsidRPr="00FD576D" w:rsidRDefault="007F6AD9" w:rsidP="00A563CE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:rsidR="00B71EAC" w:rsidRDefault="00B71EAC">
      <w:pPr>
        <w:jc w:val="center"/>
        <w:rPr>
          <w:rFonts w:asciiTheme="minorHAnsi" w:hAnsiTheme="minorHAnsi" w:cstheme="minorHAnsi"/>
          <w:b/>
          <w:sz w:val="24"/>
        </w:rPr>
      </w:pPr>
    </w:p>
    <w:p w:rsidR="00FB7236" w:rsidRPr="00B71EAC" w:rsidRDefault="00AA3176" w:rsidP="007F6AD9">
      <w:pPr>
        <w:tabs>
          <w:tab w:val="left" w:pos="0"/>
          <w:tab w:val="left" w:pos="360"/>
          <w:tab w:val="left" w:pos="720"/>
          <w:tab w:val="left" w:pos="3600"/>
          <w:tab w:val="left" w:pos="5040"/>
          <w:tab w:val="left" w:pos="7200"/>
        </w:tabs>
        <w:jc w:val="both"/>
        <w:rPr>
          <w:rFonts w:asciiTheme="minorHAnsi" w:hAnsiTheme="minorHAnsi" w:cstheme="minorHAnsi"/>
        </w:rPr>
      </w:pPr>
      <w:r w:rsidRPr="00AA3176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B7236" w:rsidTr="00FB7236">
        <w:tc>
          <w:tcPr>
            <w:tcW w:w="10194" w:type="dxa"/>
            <w:shd w:val="clear" w:color="auto" w:fill="E7E6E6" w:themeFill="background2"/>
          </w:tcPr>
          <w:p w:rsidR="00772847" w:rsidRPr="00B71EAC" w:rsidRDefault="00772847" w:rsidP="00772847">
            <w:pPr>
              <w:rPr>
                <w:rFonts w:asciiTheme="minorHAnsi" w:hAnsiTheme="minorHAnsi" w:cstheme="minorHAnsi"/>
                <w:b/>
                <w:u w:val="single"/>
              </w:rPr>
            </w:pPr>
            <w:r w:rsidRPr="00B71EAC">
              <w:rPr>
                <w:rFonts w:asciiTheme="minorHAnsi" w:hAnsiTheme="minorHAnsi" w:cstheme="minorHAnsi"/>
                <w:b/>
                <w:u w:val="single"/>
              </w:rPr>
              <w:t xml:space="preserve">W przypadku gdy wniosek jest nieprawidłowo wypełniony lub niekompletny </w:t>
            </w:r>
            <w:r w:rsidR="004C203C">
              <w:rPr>
                <w:rFonts w:asciiTheme="minorHAnsi" w:hAnsiTheme="minorHAnsi" w:cstheme="minorHAnsi"/>
                <w:b/>
                <w:u w:val="single"/>
              </w:rPr>
              <w:t>starosta</w:t>
            </w:r>
            <w:r w:rsidRPr="00B71EAC">
              <w:rPr>
                <w:rFonts w:asciiTheme="minorHAnsi" w:hAnsiTheme="minorHAnsi" w:cstheme="minorHAnsi"/>
                <w:b/>
                <w:u w:val="single"/>
              </w:rPr>
              <w:t xml:space="preserve"> wyznacza wnioskodawcy </w:t>
            </w:r>
            <w:r w:rsidRPr="00BD2A21">
              <w:rPr>
                <w:rFonts w:asciiTheme="minorHAnsi" w:hAnsiTheme="minorHAnsi" w:cstheme="minorHAnsi"/>
                <w:b/>
                <w:u w:val="single"/>
              </w:rPr>
              <w:t>7-dniowy</w:t>
            </w:r>
            <w:r w:rsidRPr="00B71EAC">
              <w:rPr>
                <w:rFonts w:asciiTheme="minorHAnsi" w:hAnsiTheme="minorHAnsi" w:cstheme="minorHAnsi"/>
                <w:b/>
                <w:u w:val="single"/>
              </w:rPr>
              <w:t xml:space="preserve">  termin na jego uzupełnienie. Wnioski nieuzupełnione we wskazanym terminie pozostawia się bez rozpatrzenia.</w:t>
            </w:r>
          </w:p>
          <w:p w:rsidR="00772847" w:rsidRPr="00B71EAC" w:rsidRDefault="00772847" w:rsidP="00772847">
            <w:pPr>
              <w:jc w:val="both"/>
              <w:rPr>
                <w:rFonts w:asciiTheme="minorHAnsi" w:hAnsiTheme="minorHAnsi" w:cstheme="minorHAnsi"/>
              </w:rPr>
            </w:pPr>
            <w:r w:rsidRPr="00B71EAC">
              <w:rPr>
                <w:rFonts w:asciiTheme="minorHAnsi" w:hAnsiTheme="minorHAnsi" w:cstheme="minorHAnsi"/>
                <w:b/>
              </w:rPr>
              <w:t>Złożenie wniosku nie gwarantuje otrzymania refundacji</w:t>
            </w:r>
            <w:r w:rsidRPr="00B71EAC">
              <w:rPr>
                <w:rFonts w:asciiTheme="minorHAnsi" w:hAnsiTheme="minorHAnsi" w:cstheme="minorHAnsi"/>
              </w:rPr>
              <w:t>.</w:t>
            </w:r>
          </w:p>
          <w:p w:rsidR="00772847" w:rsidRPr="00B71EAC" w:rsidRDefault="00772847" w:rsidP="0077284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B71EAC">
              <w:rPr>
                <w:rFonts w:asciiTheme="minorHAnsi" w:hAnsiTheme="minorHAnsi" w:cstheme="minorHAnsi"/>
                <w:b/>
              </w:rPr>
              <w:t>Od negatywnego rozpatrzenia wniosku nie przysługuje odwołanie.</w:t>
            </w:r>
          </w:p>
          <w:p w:rsidR="00772847" w:rsidRPr="00B71EAC" w:rsidRDefault="00772847" w:rsidP="00772847">
            <w:pPr>
              <w:rPr>
                <w:rFonts w:asciiTheme="minorHAnsi" w:hAnsiTheme="minorHAnsi" w:cstheme="minorHAnsi"/>
                <w:b/>
                <w:u w:val="single"/>
              </w:rPr>
            </w:pPr>
          </w:p>
          <w:p w:rsidR="00772847" w:rsidRDefault="00772847" w:rsidP="0077284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B71EAC">
              <w:rPr>
                <w:rFonts w:asciiTheme="minorHAnsi" w:hAnsiTheme="minorHAnsi" w:cstheme="minorHAnsi"/>
                <w:b/>
              </w:rPr>
              <w:t>Urząd może zażądać innych dokumentów i informacji umożliwiających rozpatrzenie wniosku.</w:t>
            </w:r>
          </w:p>
          <w:p w:rsidR="0024517C" w:rsidRPr="00B71EAC" w:rsidRDefault="0024517C" w:rsidP="00772847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Każda strona wniosku</w:t>
            </w:r>
            <w:r w:rsidR="00F16F22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składanego w wersji papierowej 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musi być parafowana.</w:t>
            </w:r>
          </w:p>
          <w:p w:rsidR="00772847" w:rsidRPr="00B71EAC" w:rsidRDefault="00772847" w:rsidP="00772847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:rsidR="00FB7236" w:rsidRDefault="00772847" w:rsidP="009D43D9">
            <w:pPr>
              <w:rPr>
                <w:rFonts w:asciiTheme="minorHAnsi" w:hAnsiTheme="minorHAnsi" w:cstheme="minorHAnsi"/>
              </w:rPr>
            </w:pPr>
            <w:r w:rsidRPr="00BD2A21">
              <w:rPr>
                <w:rFonts w:asciiTheme="minorHAnsi" w:hAnsiTheme="minorHAnsi" w:cstheme="minorHAnsi"/>
                <w:i/>
              </w:rPr>
              <w:t xml:space="preserve">Zgodnie z art. </w:t>
            </w:r>
            <w:r w:rsidR="009D43D9" w:rsidRPr="00BD2A21">
              <w:rPr>
                <w:rFonts w:asciiTheme="minorHAnsi" w:hAnsiTheme="minorHAnsi" w:cstheme="minorHAnsi"/>
                <w:i/>
              </w:rPr>
              <w:t xml:space="preserve">80 </w:t>
            </w:r>
            <w:r w:rsidRPr="00BD2A21">
              <w:rPr>
                <w:rFonts w:asciiTheme="minorHAnsi" w:hAnsiTheme="minorHAnsi" w:cstheme="minorHAnsi"/>
                <w:i/>
              </w:rPr>
              <w:t xml:space="preserve"> ustawy z dnia 20 </w:t>
            </w:r>
            <w:r w:rsidR="009D43D9" w:rsidRPr="00BD2A21">
              <w:rPr>
                <w:rFonts w:asciiTheme="minorHAnsi" w:hAnsiTheme="minorHAnsi" w:cstheme="minorHAnsi"/>
                <w:i/>
              </w:rPr>
              <w:t>marca 2025r</w:t>
            </w:r>
            <w:r w:rsidRPr="00BD2A21">
              <w:rPr>
                <w:rFonts w:asciiTheme="minorHAnsi" w:hAnsiTheme="minorHAnsi" w:cstheme="minorHAnsi"/>
                <w:i/>
              </w:rPr>
              <w:t xml:space="preserve">. o </w:t>
            </w:r>
            <w:r w:rsidR="009D43D9" w:rsidRPr="00BD2A21">
              <w:rPr>
                <w:rFonts w:asciiTheme="minorHAnsi" w:hAnsiTheme="minorHAnsi" w:cstheme="minorHAnsi"/>
                <w:i/>
              </w:rPr>
              <w:t>rynku pracy i służbach zatrudnienia</w:t>
            </w:r>
            <w:r w:rsidRPr="00BD2A21">
              <w:rPr>
                <w:rFonts w:asciiTheme="minorHAnsi" w:hAnsiTheme="minorHAnsi" w:cstheme="minorHAnsi"/>
                <w:i/>
              </w:rPr>
              <w:t xml:space="preserve"> wykazy pracodawców, z którymi zawarto umowy o organizację prac interwencyjnych podawane są do wiadomości publicznej </w:t>
            </w:r>
            <w:r w:rsidR="009D43D9" w:rsidRPr="00BD2A21">
              <w:rPr>
                <w:rFonts w:asciiTheme="minorHAnsi" w:hAnsiTheme="minorHAnsi" w:cstheme="minorHAnsi"/>
                <w:i/>
              </w:rPr>
              <w:t>na stronie internetowej: ilawa.praca.gov.pl</w:t>
            </w:r>
          </w:p>
        </w:tc>
      </w:tr>
    </w:tbl>
    <w:p w:rsidR="00FA314C" w:rsidRDefault="00EE6879">
      <w:pPr>
        <w:rPr>
          <w:rFonts w:asciiTheme="minorHAnsi" w:hAnsiTheme="minorHAnsi" w:cstheme="minorHAnsi"/>
          <w:sz w:val="24"/>
          <w:szCs w:val="24"/>
        </w:rPr>
      </w:pPr>
      <w:r w:rsidRPr="00EE6879">
        <w:rPr>
          <w:rFonts w:asciiTheme="minorHAnsi" w:hAnsiTheme="minorHAnsi" w:cstheme="minorHAnsi"/>
          <w:sz w:val="24"/>
          <w:szCs w:val="24"/>
        </w:rPr>
        <w:t>Oświadczam, iż zapoznałem/</w:t>
      </w:r>
      <w:proofErr w:type="spellStart"/>
      <w:r w:rsidRPr="00EE6879">
        <w:rPr>
          <w:rFonts w:asciiTheme="minorHAnsi" w:hAnsiTheme="minorHAnsi" w:cstheme="minorHAnsi"/>
          <w:sz w:val="24"/>
          <w:szCs w:val="24"/>
        </w:rPr>
        <w:t>am</w:t>
      </w:r>
      <w:proofErr w:type="spellEnd"/>
      <w:r w:rsidRPr="00EE6879">
        <w:rPr>
          <w:rFonts w:asciiTheme="minorHAnsi" w:hAnsiTheme="minorHAnsi" w:cstheme="minorHAnsi"/>
          <w:sz w:val="24"/>
          <w:szCs w:val="24"/>
        </w:rPr>
        <w:t xml:space="preserve"> się z aktualnie obowiązującymi w Powiatowym Urzędzie Pracy w Iławie zasadami realizacji prac interwencyjnych.</w:t>
      </w:r>
    </w:p>
    <w:p w:rsidR="00EE6879" w:rsidRPr="00EE6879" w:rsidRDefault="00EE6879">
      <w:pPr>
        <w:rPr>
          <w:rFonts w:asciiTheme="minorHAnsi" w:hAnsiTheme="minorHAnsi" w:cstheme="minorHAnsi"/>
          <w:sz w:val="24"/>
          <w:szCs w:val="24"/>
        </w:rPr>
      </w:pPr>
    </w:p>
    <w:p w:rsidR="00644366" w:rsidRPr="00644366" w:rsidRDefault="00644366" w:rsidP="00644366">
      <w:pPr>
        <w:ind w:right="-426"/>
        <w:rPr>
          <w:rFonts w:asciiTheme="minorHAnsi" w:hAnsiTheme="minorHAnsi" w:cstheme="minorHAnsi"/>
          <w:i/>
          <w:sz w:val="24"/>
          <w:szCs w:val="24"/>
        </w:rPr>
      </w:pPr>
      <w:r w:rsidRPr="00644366">
        <w:rPr>
          <w:rFonts w:asciiTheme="minorHAnsi" w:hAnsiTheme="minorHAnsi" w:cstheme="minorHAnsi"/>
          <w:b/>
          <w:i/>
          <w:sz w:val="24"/>
          <w:szCs w:val="24"/>
        </w:rPr>
        <w:t xml:space="preserve">Pouczony o odpowiedzialności cywilnej i karnej oświadczam, że dane zawarte w niniejszym wniosku są zgodne z prawdą. </w:t>
      </w:r>
    </w:p>
    <w:p w:rsidR="00FD71F8" w:rsidRPr="007B4CE7" w:rsidRDefault="00FD71F8">
      <w:pPr>
        <w:rPr>
          <w:rFonts w:asciiTheme="minorHAnsi" w:hAnsiTheme="minorHAnsi" w:cstheme="minorHAnsi"/>
          <w:sz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FB7236" w:rsidTr="00FB7236">
        <w:tc>
          <w:tcPr>
            <w:tcW w:w="5097" w:type="dxa"/>
          </w:tcPr>
          <w:p w:rsidR="00FB7236" w:rsidRPr="0097624A" w:rsidRDefault="00FB7236" w:rsidP="0097624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97" w:type="dxa"/>
          </w:tcPr>
          <w:p w:rsidR="00FB7236" w:rsidRDefault="00FB7236" w:rsidP="0097624A">
            <w:pPr>
              <w:jc w:val="center"/>
              <w:rPr>
                <w:rFonts w:asciiTheme="minorHAnsi" w:hAnsiTheme="minorHAnsi" w:cstheme="minorHAnsi"/>
              </w:rPr>
            </w:pPr>
          </w:p>
          <w:p w:rsidR="00F14B45" w:rsidRPr="0097624A" w:rsidRDefault="00F14B45" w:rsidP="0097624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B7236" w:rsidTr="00FB7236">
        <w:tc>
          <w:tcPr>
            <w:tcW w:w="5097" w:type="dxa"/>
            <w:shd w:val="clear" w:color="auto" w:fill="E7E6E6" w:themeFill="background2"/>
          </w:tcPr>
          <w:p w:rsidR="00FB7236" w:rsidRPr="0093787A" w:rsidRDefault="0097624A" w:rsidP="0097624A">
            <w:pPr>
              <w:jc w:val="center"/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</w:pPr>
            <w:r w:rsidRPr="0093787A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Miejscowość i data</w:t>
            </w:r>
          </w:p>
        </w:tc>
        <w:tc>
          <w:tcPr>
            <w:tcW w:w="5097" w:type="dxa"/>
            <w:shd w:val="clear" w:color="auto" w:fill="E7E6E6" w:themeFill="background2"/>
          </w:tcPr>
          <w:p w:rsidR="00FB7236" w:rsidRPr="0093787A" w:rsidRDefault="0097624A" w:rsidP="0097624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787A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Podpis osoby lub osób upoważnionych do reprezentowania</w:t>
            </w:r>
          </w:p>
        </w:tc>
      </w:tr>
    </w:tbl>
    <w:p w:rsidR="00FA314C" w:rsidRPr="007B4CE7" w:rsidRDefault="00FA314C">
      <w:pPr>
        <w:rPr>
          <w:rFonts w:asciiTheme="minorHAnsi" w:hAnsiTheme="minorHAnsi" w:cstheme="minorHAnsi"/>
          <w:sz w:val="24"/>
          <w:szCs w:val="24"/>
        </w:rPr>
      </w:pPr>
    </w:p>
    <w:p w:rsidR="00E90ECF" w:rsidRPr="007B4CE7" w:rsidRDefault="00E90ECF">
      <w:pPr>
        <w:rPr>
          <w:rFonts w:asciiTheme="minorHAnsi" w:hAnsiTheme="minorHAnsi" w:cstheme="minorHAnsi"/>
          <w:sz w:val="24"/>
          <w:szCs w:val="24"/>
        </w:rPr>
      </w:pPr>
    </w:p>
    <w:p w:rsidR="0065795C" w:rsidRPr="007B4CE7" w:rsidRDefault="0065795C">
      <w:pPr>
        <w:rPr>
          <w:rFonts w:asciiTheme="minorHAnsi" w:hAnsiTheme="minorHAnsi" w:cstheme="minorHAnsi"/>
          <w:sz w:val="24"/>
          <w:szCs w:val="24"/>
        </w:rPr>
      </w:pPr>
    </w:p>
    <w:p w:rsidR="002D3974" w:rsidRPr="007B4CE7" w:rsidRDefault="002D3974">
      <w:pPr>
        <w:rPr>
          <w:rFonts w:asciiTheme="minorHAnsi" w:hAnsiTheme="minorHAnsi" w:cstheme="minorHAnsi"/>
          <w:b/>
          <w:sz w:val="24"/>
          <w:szCs w:val="24"/>
        </w:rPr>
      </w:pPr>
      <w:r w:rsidRPr="007B4CE7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2D3974" w:rsidRPr="007B4CE7" w:rsidRDefault="002D3974">
      <w:pPr>
        <w:pStyle w:val="Tekstpodstawowy"/>
        <w:spacing w:after="0"/>
        <w:rPr>
          <w:rFonts w:asciiTheme="minorHAnsi" w:hAnsiTheme="minorHAnsi" w:cstheme="minorHAnsi"/>
        </w:rPr>
      </w:pPr>
      <w:r w:rsidRPr="007B4CE7">
        <w:rPr>
          <w:rFonts w:asciiTheme="minorHAnsi" w:hAnsiTheme="minorHAnsi" w:cstheme="minorHAnsi"/>
          <w:sz w:val="24"/>
          <w:szCs w:val="24"/>
        </w:rPr>
        <w:t xml:space="preserve"> </w:t>
      </w:r>
    </w:p>
    <w:p w:rsidR="002D3974" w:rsidRPr="007B4CE7" w:rsidRDefault="002D3974">
      <w:pPr>
        <w:rPr>
          <w:rFonts w:asciiTheme="minorHAnsi" w:hAnsiTheme="minorHAnsi" w:cstheme="minorHAnsi"/>
          <w:sz w:val="24"/>
          <w:szCs w:val="24"/>
        </w:rPr>
      </w:pPr>
    </w:p>
    <w:p w:rsidR="002D3974" w:rsidRPr="007B4CE7" w:rsidRDefault="002D3974">
      <w:pPr>
        <w:pStyle w:val="Tekstpodstawowywcity"/>
        <w:ind w:left="567" w:firstLine="0"/>
        <w:rPr>
          <w:rFonts w:asciiTheme="minorHAnsi" w:hAnsiTheme="minorHAnsi" w:cstheme="minorHAnsi"/>
          <w:bCs/>
          <w:sz w:val="18"/>
          <w:szCs w:val="18"/>
        </w:rPr>
      </w:pPr>
    </w:p>
    <w:p w:rsidR="002D3974" w:rsidRPr="007B4CE7" w:rsidRDefault="002D3974">
      <w:pPr>
        <w:spacing w:line="360" w:lineRule="auto"/>
        <w:rPr>
          <w:rFonts w:asciiTheme="minorHAnsi" w:hAnsiTheme="minorHAnsi" w:cstheme="minorHAnsi"/>
          <w:bCs/>
          <w:sz w:val="18"/>
          <w:szCs w:val="18"/>
        </w:rPr>
      </w:pPr>
    </w:p>
    <w:p w:rsidR="002D3974" w:rsidRPr="007B4CE7" w:rsidRDefault="002D3974">
      <w:pPr>
        <w:tabs>
          <w:tab w:val="left" w:pos="4536"/>
        </w:tabs>
        <w:rPr>
          <w:rFonts w:asciiTheme="minorHAnsi" w:hAnsiTheme="minorHAnsi" w:cstheme="minorHAnsi"/>
          <w:b/>
          <w:u w:val="single"/>
        </w:rPr>
      </w:pPr>
    </w:p>
    <w:p w:rsidR="002D3974" w:rsidRPr="007B4CE7" w:rsidRDefault="002D3974">
      <w:pPr>
        <w:tabs>
          <w:tab w:val="left" w:pos="4536"/>
        </w:tabs>
        <w:rPr>
          <w:rFonts w:asciiTheme="minorHAnsi" w:hAnsiTheme="minorHAnsi" w:cstheme="minorHAnsi"/>
          <w:b/>
          <w:szCs w:val="18"/>
          <w:u w:val="single"/>
        </w:rPr>
      </w:pPr>
    </w:p>
    <w:p w:rsidR="002D3974" w:rsidRPr="007B4CE7" w:rsidRDefault="002D3974">
      <w:pPr>
        <w:tabs>
          <w:tab w:val="left" w:pos="4536"/>
        </w:tabs>
        <w:rPr>
          <w:rFonts w:asciiTheme="minorHAnsi" w:hAnsiTheme="minorHAnsi" w:cstheme="minorHAnsi"/>
          <w:b/>
          <w:szCs w:val="18"/>
          <w:u w:val="single"/>
        </w:rPr>
      </w:pPr>
    </w:p>
    <w:p w:rsidR="00725E21" w:rsidRPr="007B4CE7" w:rsidRDefault="00725E21" w:rsidP="004B3A7D">
      <w:pPr>
        <w:rPr>
          <w:rFonts w:asciiTheme="minorHAnsi" w:hAnsiTheme="minorHAnsi" w:cstheme="minorHAnsi"/>
          <w:b/>
        </w:rPr>
      </w:pPr>
    </w:p>
    <w:p w:rsidR="00725E21" w:rsidRPr="007B4CE7" w:rsidRDefault="00725E21" w:rsidP="004B3A7D">
      <w:pPr>
        <w:rPr>
          <w:rFonts w:asciiTheme="minorHAnsi" w:hAnsiTheme="minorHAnsi" w:cstheme="minorHAnsi"/>
          <w:b/>
        </w:rPr>
      </w:pPr>
    </w:p>
    <w:p w:rsidR="00725E21" w:rsidRPr="007B4CE7" w:rsidRDefault="00725E21" w:rsidP="004B3A7D">
      <w:pPr>
        <w:rPr>
          <w:rFonts w:asciiTheme="minorHAnsi" w:hAnsiTheme="minorHAnsi" w:cstheme="minorHAnsi"/>
          <w:b/>
        </w:rPr>
      </w:pPr>
    </w:p>
    <w:p w:rsidR="00725E21" w:rsidRDefault="00725E21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F6AD9" w:rsidRDefault="007F6AD9" w:rsidP="004B3A7D">
      <w:pPr>
        <w:rPr>
          <w:rFonts w:asciiTheme="minorHAnsi" w:hAnsiTheme="minorHAnsi" w:cstheme="minorHAnsi"/>
          <w:b/>
        </w:rPr>
      </w:pPr>
    </w:p>
    <w:p w:rsidR="00725E21" w:rsidRPr="007B4CE7" w:rsidRDefault="00725E21" w:rsidP="004B3A7D">
      <w:pPr>
        <w:rPr>
          <w:rFonts w:asciiTheme="minorHAnsi" w:hAnsiTheme="minorHAnsi" w:cstheme="minorHAnsi"/>
          <w:b/>
        </w:rPr>
      </w:pPr>
    </w:p>
    <w:p w:rsidR="00381348" w:rsidRPr="00381348" w:rsidRDefault="00381348" w:rsidP="0038134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81348">
        <w:rPr>
          <w:rFonts w:asciiTheme="minorHAnsi" w:hAnsiTheme="minorHAnsi" w:cstheme="minorHAnsi"/>
          <w:b/>
          <w:sz w:val="28"/>
          <w:szCs w:val="28"/>
        </w:rPr>
        <w:t>Klauzula informacyjna o przetwarzaniu danych osobowych w Powiatowym Urzędzie Pracy w Iławie</w:t>
      </w:r>
    </w:p>
    <w:p w:rsidR="00381348" w:rsidRDefault="00381348" w:rsidP="00381348">
      <w:pPr>
        <w:rPr>
          <w:rFonts w:asciiTheme="minorHAnsi" w:hAnsiTheme="minorHAnsi" w:cstheme="minorHAnsi"/>
          <w:b/>
        </w:rPr>
      </w:pPr>
    </w:p>
    <w:p w:rsidR="00381348" w:rsidRDefault="00381348" w:rsidP="00381348">
      <w:pPr>
        <w:rPr>
          <w:rFonts w:asciiTheme="minorHAnsi" w:hAnsiTheme="minorHAnsi" w:cstheme="minorHAnsi"/>
          <w:b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1. Administrator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Administratorem Pana/Pani danych osobowych jest Powiatowy Urząd Pracy w Iławie z siedzibą przy ul. 1 Maja 8B, 14-200 Iława, który jest reprezentowany przez Dyrektora Urzędu.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 Inspektor ochrony danych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Administrator powołał Inspektora Ochrony Danych (IOD). Można się skontaktować poprzez e-mail: iod@ilawa.praca.gov.pl lub pisemnie na adres siedziby Administratora.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3. Cel i podstawy przetwarzania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Pana/Pani dane osobowe przetwarzane będą w celu realizacji wynikających z przepisów prawa zadań urzędu - na podstawie art. 6 ust. 1 lit. c i e, RODO oraz na podstawie przepisów Ustawy z dnia 20 marca 2025 roku o rynku pracy i służbach zatrudnienia oraz aktów wykonawczych do ww. ustawy.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4. Odbiorcy danych osobowych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Odbiorcami Pana/Pani danych osobowych będą wyłącznie podmioty uprawnione do uzyskania danych osobowych na podstawie obowiązujących przepisów prawa.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5. Okres przechowywania danych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Pana/Pani dane osobowe będą przechowywane do chwili realizacji zadania, do którego dane osobowe zostały zebrane a następnie, jeśli chodzi o materiały archiwalne, przez czas wynikający z przepisów powszechnie obowiązującego prawa - 10 lat.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6. Prawa osób których dane dotyczą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Posiada Pan/Pani prawo do: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dostępu do treści swoich danych osobowych oraz otrzymania ich kopii,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prawo do ich sprostowania (jeśli są błędne lub nieaktualne)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prawo do żądania ograniczenia ich przetwarzania,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prawo do wniesienia sprzeciwu wobec ich przetwarzania.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wniesienia skargi do Prezesa Urzędu Ochrony Danych Osobowych .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 Informacja o wymogu podania danych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Podanie danych osobowych jest obowiązkowe. W razie nie podania danych osobowych administrator nie będzie mógł spełnić obowiązku ustawowego wobec Pana/Pani.</w:t>
      </w:r>
    </w:p>
    <w:p w:rsidR="00381348" w:rsidRDefault="00381348" w:rsidP="00381348">
      <w:pPr>
        <w:rPr>
          <w:rFonts w:asciiTheme="minorHAnsi" w:hAnsiTheme="minorHAnsi" w:cstheme="minorHAnsi"/>
          <w:b/>
        </w:rPr>
      </w:pPr>
    </w:p>
    <w:p w:rsidR="00F14B45" w:rsidRDefault="008F4576" w:rsidP="008F4576">
      <w:pPr>
        <w:suppressAutoHyphens w:val="0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8F4576">
        <w:rPr>
          <w:rFonts w:eastAsia="Times New Roman"/>
          <w:sz w:val="24"/>
          <w:szCs w:val="24"/>
          <w:lang w:eastAsia="pl-PL"/>
        </w:rPr>
        <w:t> </w:t>
      </w:r>
    </w:p>
    <w:p w:rsidR="00F14B45" w:rsidRDefault="00F14B45" w:rsidP="004B3A7D">
      <w:pPr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F6AD9" w:rsidTr="00805391">
        <w:trPr>
          <w:trHeight w:val="511"/>
        </w:trPr>
        <w:tc>
          <w:tcPr>
            <w:tcW w:w="3398" w:type="dxa"/>
            <w:vMerge w:val="restart"/>
            <w:shd w:val="clear" w:color="auto" w:fill="E7E6E6" w:themeFill="background2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Zapoznałem się/zapoznałam się:</w:t>
            </w:r>
          </w:p>
        </w:tc>
        <w:tc>
          <w:tcPr>
            <w:tcW w:w="3398" w:type="dxa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398" w:type="dxa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7F6AD9" w:rsidTr="00805391">
        <w:trPr>
          <w:trHeight w:val="387"/>
        </w:trPr>
        <w:tc>
          <w:tcPr>
            <w:tcW w:w="3398" w:type="dxa"/>
            <w:vMerge/>
            <w:shd w:val="clear" w:color="auto" w:fill="E7E6E6" w:themeFill="background2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398" w:type="dxa"/>
            <w:shd w:val="clear" w:color="auto" w:fill="E7E6E6" w:themeFill="background2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Data</w:t>
            </w:r>
          </w:p>
        </w:tc>
        <w:tc>
          <w:tcPr>
            <w:tcW w:w="3398" w:type="dxa"/>
            <w:shd w:val="clear" w:color="auto" w:fill="E7E6E6" w:themeFill="background2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Podpis</w:t>
            </w:r>
          </w:p>
        </w:tc>
      </w:tr>
    </w:tbl>
    <w:p w:rsidR="00F14B45" w:rsidRDefault="00F14B45" w:rsidP="004B3A7D">
      <w:pPr>
        <w:rPr>
          <w:rFonts w:asciiTheme="minorHAnsi" w:hAnsiTheme="minorHAnsi" w:cstheme="minorHAnsi"/>
          <w:b/>
        </w:rPr>
      </w:pPr>
    </w:p>
    <w:p w:rsidR="00F14B45" w:rsidRDefault="00F14B45" w:rsidP="004B3A7D">
      <w:pPr>
        <w:rPr>
          <w:rFonts w:asciiTheme="minorHAnsi" w:hAnsiTheme="minorHAnsi" w:cstheme="minorHAnsi"/>
          <w:b/>
        </w:rPr>
      </w:pPr>
    </w:p>
    <w:p w:rsidR="00F14B45" w:rsidRDefault="00F14B45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7F6AD9">
      <w:pPr>
        <w:rPr>
          <w:rFonts w:ascii="Arial" w:hAnsi="Arial" w:cs="Arial"/>
          <w:b/>
          <w:sz w:val="32"/>
          <w:szCs w:val="32"/>
        </w:rPr>
      </w:pPr>
    </w:p>
    <w:sectPr w:rsidR="00772847" w:rsidSect="006D45DB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38" w:right="851" w:bottom="426" w:left="851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7FE" w:rsidRDefault="00D457FE">
      <w:r>
        <w:separator/>
      </w:r>
    </w:p>
  </w:endnote>
  <w:endnote w:type="continuationSeparator" w:id="0">
    <w:p w:rsidR="00D457FE" w:rsidRDefault="00D45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tar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charset w:val="00"/>
    <w:family w:val="auto"/>
    <w:pitch w:val="variable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1925985"/>
      <w:docPartObj>
        <w:docPartGallery w:val="Page Numbers (Bottom of Page)"/>
        <w:docPartUnique/>
      </w:docPartObj>
    </w:sdtPr>
    <w:sdtEndPr/>
    <w:sdtContent>
      <w:p w:rsidR="0093787A" w:rsidRDefault="0093787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BB2">
          <w:rPr>
            <w:noProof/>
          </w:rPr>
          <w:t>4</w:t>
        </w:r>
        <w:r>
          <w:fldChar w:fldCharType="end"/>
        </w:r>
      </w:p>
    </w:sdtContent>
  </w:sdt>
  <w:p w:rsidR="0093787A" w:rsidRDefault="0093787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931" w:rsidRDefault="00284931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9A7BB2">
      <w:rPr>
        <w:noProof/>
      </w:rPr>
      <w:t>3</w:t>
    </w:r>
    <w:r>
      <w:fldChar w:fldCharType="end"/>
    </w:r>
  </w:p>
  <w:p w:rsidR="002D3974" w:rsidRDefault="002D397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931" w:rsidRDefault="00284931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9A7BB2">
      <w:rPr>
        <w:noProof/>
      </w:rPr>
      <w:t>1</w:t>
    </w:r>
    <w:r>
      <w:fldChar w:fldCharType="end"/>
    </w:r>
  </w:p>
  <w:p w:rsidR="002D3974" w:rsidRDefault="002D397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7FE" w:rsidRDefault="00D457FE">
      <w:r>
        <w:separator/>
      </w:r>
    </w:p>
  </w:footnote>
  <w:footnote w:type="continuationSeparator" w:id="0">
    <w:p w:rsidR="00D457FE" w:rsidRDefault="00D45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5E4" w:rsidRDefault="007E05E4" w:rsidP="00E83BE4">
    <w:pPr>
      <w:pStyle w:val="Tekstpodstawowy"/>
    </w:pPr>
    <w:r>
      <w:rPr>
        <w:noProof/>
        <w:lang w:eastAsia="pl-PL"/>
      </w:rPr>
      <w:drawing>
        <wp:anchor distT="0" distB="0" distL="114935" distR="114935" simplePos="0" relativeHeight="251661312" behindDoc="1" locked="0" layoutInCell="1" allowOverlap="1" wp14:anchorId="5576FF8B" wp14:editId="5136632B">
          <wp:simplePos x="0" y="0"/>
          <wp:positionH relativeFrom="column">
            <wp:posOffset>5438775</wp:posOffset>
          </wp:positionH>
          <wp:positionV relativeFrom="paragraph">
            <wp:posOffset>2540</wp:posOffset>
          </wp:positionV>
          <wp:extent cx="527685" cy="619125"/>
          <wp:effectExtent l="0" t="0" r="5715" b="9525"/>
          <wp:wrapSquare wrapText="bothSides"/>
          <wp:docPr id="551765228" name="Obraz 5517652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16"/>
        <w:szCs w:val="16"/>
        <w:lang w:eastAsia="pl-PL"/>
      </w:rPr>
      <w:drawing>
        <wp:anchor distT="0" distB="0" distL="114300" distR="114300" simplePos="0" relativeHeight="251659264" behindDoc="0" locked="0" layoutInCell="1" allowOverlap="1" wp14:anchorId="4A8259C2" wp14:editId="05BA55B3">
          <wp:simplePos x="0" y="0"/>
          <wp:positionH relativeFrom="column">
            <wp:posOffset>0</wp:posOffset>
          </wp:positionH>
          <wp:positionV relativeFrom="paragraph">
            <wp:posOffset>-45085</wp:posOffset>
          </wp:positionV>
          <wp:extent cx="990000" cy="619200"/>
          <wp:effectExtent l="0" t="0" r="635" b="9525"/>
          <wp:wrapSquare wrapText="bothSides"/>
          <wp:docPr id="7483644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E05E4" w:rsidRPr="00722FDA" w:rsidRDefault="007E05E4" w:rsidP="007E05E4">
    <w:pPr>
      <w:pStyle w:val="Nagwek10"/>
      <w:tabs>
        <w:tab w:val="left" w:pos="2070"/>
        <w:tab w:val="center" w:pos="4536"/>
        <w:tab w:val="right" w:pos="9639"/>
      </w:tabs>
      <w:ind w:right="-172"/>
      <w:jc w:val="center"/>
      <w:rPr>
        <w:b/>
      </w:rPr>
    </w:pPr>
    <w:r>
      <w:rPr>
        <w:b/>
      </w:rPr>
      <w:t>POWIATOWY URZĄD PRACY W IŁAWIE</w:t>
    </w:r>
  </w:p>
  <w:p w:rsidR="007E2AF2" w:rsidRDefault="007E2AF2" w:rsidP="00292B0D">
    <w:pPr>
      <w:pStyle w:val="Nagwek"/>
      <w:pBdr>
        <w:bottom w:val="single" w:sz="12" w:space="1" w:color="auto"/>
      </w:pBdr>
      <w:spacing w:before="0" w:after="0"/>
      <w:jc w:val="center"/>
      <w:rPr>
        <w:rFonts w:ascii="Calibri" w:hAnsi="Calibri" w:cs="Calibri"/>
        <w:sz w:val="16"/>
        <w:szCs w:val="16"/>
      </w:rPr>
    </w:pPr>
  </w:p>
  <w:p w:rsidR="00CE443C" w:rsidRDefault="00CE443C" w:rsidP="00CE443C">
    <w:pPr>
      <w:pStyle w:val="Nagwek"/>
      <w:spacing w:before="0" w:after="0"/>
      <w:jc w:val="center"/>
      <w:rPr>
        <w:rFonts w:ascii="Calibri" w:hAnsi="Calibri" w:cs="Calibri"/>
        <w:sz w:val="16"/>
        <w:szCs w:val="16"/>
      </w:rPr>
    </w:pPr>
    <w:r w:rsidRPr="00C21593">
      <w:rPr>
        <w:rFonts w:ascii="Calibri" w:hAnsi="Calibri" w:cs="Calibri"/>
        <w:sz w:val="16"/>
        <w:szCs w:val="16"/>
      </w:rPr>
      <w:t xml:space="preserve">Powiatowy Urząd Pracy w Iławie, ul. 1 Maja 8B, 14-200 Iława, </w:t>
    </w:r>
    <w:r w:rsidR="00C415B7">
      <w:rPr>
        <w:sz w:val="16"/>
        <w:szCs w:val="16"/>
      </w:rPr>
      <w:t>tel. 89 6443222</w:t>
    </w:r>
    <w:r w:rsidRPr="00C21593">
      <w:rPr>
        <w:rFonts w:ascii="Calibri" w:hAnsi="Calibri" w:cs="Calibri"/>
        <w:sz w:val="16"/>
        <w:szCs w:val="16"/>
      </w:rPr>
      <w:t xml:space="preserve">, ilawa.praca.gov.pl, </w:t>
    </w:r>
    <w:hyperlink r:id="rId3" w:history="1">
      <w:r w:rsidRPr="00B863BA">
        <w:rPr>
          <w:rStyle w:val="Hipercze"/>
          <w:rFonts w:ascii="Calibri" w:hAnsi="Calibri" w:cs="Calibri"/>
          <w:sz w:val="16"/>
          <w:szCs w:val="16"/>
        </w:rPr>
        <w:t>olil@praca.gov.pl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5"/>
      <w:numFmt w:val="decimal"/>
      <w:suff w:val="nothing"/>
      <w:lvlText w:val="%1."/>
      <w:lvlJc w:val="left"/>
      <w:pPr>
        <w:tabs>
          <w:tab w:val="num" w:pos="0"/>
        </w:tabs>
        <w:ind w:left="540" w:hanging="360"/>
      </w:pPr>
      <w:rPr>
        <w:sz w:val="24"/>
      </w:rPr>
    </w:lvl>
    <w:lvl w:ilvl="1">
      <w:start w:val="1"/>
      <w:numFmt w:val="decimal"/>
      <w:suff w:val="nothing"/>
      <w:lvlText w:val="%2."/>
      <w:lvlJc w:val="left"/>
      <w:pPr>
        <w:tabs>
          <w:tab w:val="num" w:pos="-142"/>
        </w:tabs>
        <w:ind w:left="425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21"/>
    <w:lvl w:ilvl="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i w:val="0"/>
        <w:sz w:val="24"/>
      </w:rPr>
    </w:lvl>
  </w:abstractNum>
  <w:abstractNum w:abstractNumId="4" w15:restartNumberingAfterBreak="0">
    <w:nsid w:val="00000005"/>
    <w:multiLevelType w:val="singleLevel"/>
    <w:tmpl w:val="00000005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0"/>
        <w:szCs w:val="20"/>
      </w:rPr>
    </w:lvl>
  </w:abstractNum>
  <w:abstractNum w:abstractNumId="5" w15:restartNumberingAfterBreak="0">
    <w:nsid w:val="05E962E9"/>
    <w:multiLevelType w:val="hybridMultilevel"/>
    <w:tmpl w:val="ECB22B8A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C4D2511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133F34"/>
    <w:multiLevelType w:val="multilevel"/>
    <w:tmpl w:val="EBE66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  <w:lvlOverride w:ilvl="0">
      <w:startOverride w:val="1"/>
    </w:lvlOverride>
  </w:num>
  <w:num w:numId="8">
    <w:abstractNumId w:val="6"/>
    <w:lvlOverride w:ilvl="0">
      <w:startOverride w:val="2"/>
    </w:lvlOverride>
  </w:num>
  <w:num w:numId="9">
    <w:abstractNumId w:val="6"/>
    <w:lvlOverride w:ilvl="0">
      <w:startOverride w:val="3"/>
    </w:lvlOverride>
  </w:num>
  <w:num w:numId="10">
    <w:abstractNumId w:val="6"/>
    <w:lvlOverride w:ilvl="0">
      <w:startOverride w:val="4"/>
    </w:lvlOverride>
  </w:num>
  <w:num w:numId="11">
    <w:abstractNumId w:val="6"/>
    <w:lvlOverride w:ilvl="0">
      <w:startOverride w:val="5"/>
    </w:lvlOverride>
  </w:num>
  <w:num w:numId="12">
    <w:abstractNumId w:val="6"/>
    <w:lvlOverride w:ilvl="0">
      <w:startOverride w:val="6"/>
    </w:lvlOverride>
  </w:num>
  <w:num w:numId="13">
    <w:abstractNumId w:val="6"/>
    <w:lvlOverride w:ilvl="0">
      <w:startOverride w:val="7"/>
    </w:lvlOverride>
  </w:num>
  <w:num w:numId="14">
    <w:abstractNumId w:val="6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pos w:val="sectEnd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A61"/>
    <w:rsid w:val="00003A77"/>
    <w:rsid w:val="000154AA"/>
    <w:rsid w:val="000174B6"/>
    <w:rsid w:val="00045B23"/>
    <w:rsid w:val="0007740E"/>
    <w:rsid w:val="000844B2"/>
    <w:rsid w:val="000879FF"/>
    <w:rsid w:val="000A6C49"/>
    <w:rsid w:val="000D002C"/>
    <w:rsid w:val="000D534A"/>
    <w:rsid w:val="000E17C6"/>
    <w:rsid w:val="000F031E"/>
    <w:rsid w:val="00101F26"/>
    <w:rsid w:val="0011005F"/>
    <w:rsid w:val="00135DF0"/>
    <w:rsid w:val="00173B34"/>
    <w:rsid w:val="001A1BAB"/>
    <w:rsid w:val="00203BA5"/>
    <w:rsid w:val="0021185F"/>
    <w:rsid w:val="0022573F"/>
    <w:rsid w:val="0024517C"/>
    <w:rsid w:val="00264CE9"/>
    <w:rsid w:val="00265672"/>
    <w:rsid w:val="00284071"/>
    <w:rsid w:val="00284931"/>
    <w:rsid w:val="002867D8"/>
    <w:rsid w:val="00292B0D"/>
    <w:rsid w:val="00293935"/>
    <w:rsid w:val="002979A9"/>
    <w:rsid w:val="002A7B20"/>
    <w:rsid w:val="002B5C6F"/>
    <w:rsid w:val="002D3974"/>
    <w:rsid w:val="002E4BAA"/>
    <w:rsid w:val="003011C2"/>
    <w:rsid w:val="003166E9"/>
    <w:rsid w:val="003568C0"/>
    <w:rsid w:val="0037248C"/>
    <w:rsid w:val="00381348"/>
    <w:rsid w:val="00383283"/>
    <w:rsid w:val="00390D73"/>
    <w:rsid w:val="003971E8"/>
    <w:rsid w:val="003A2942"/>
    <w:rsid w:val="003C00EE"/>
    <w:rsid w:val="003D146C"/>
    <w:rsid w:val="003E1478"/>
    <w:rsid w:val="00422F91"/>
    <w:rsid w:val="00454BAA"/>
    <w:rsid w:val="00464CB5"/>
    <w:rsid w:val="004650E7"/>
    <w:rsid w:val="004670B3"/>
    <w:rsid w:val="00470932"/>
    <w:rsid w:val="00495EE1"/>
    <w:rsid w:val="004B3A7D"/>
    <w:rsid w:val="004B596B"/>
    <w:rsid w:val="004C203C"/>
    <w:rsid w:val="004D746C"/>
    <w:rsid w:val="004D7556"/>
    <w:rsid w:val="004F1A61"/>
    <w:rsid w:val="00504CEB"/>
    <w:rsid w:val="00511C8D"/>
    <w:rsid w:val="005221CD"/>
    <w:rsid w:val="00536872"/>
    <w:rsid w:val="00561A73"/>
    <w:rsid w:val="00565304"/>
    <w:rsid w:val="00571C8B"/>
    <w:rsid w:val="00592474"/>
    <w:rsid w:val="005949C2"/>
    <w:rsid w:val="005A0F7B"/>
    <w:rsid w:val="005F0D7F"/>
    <w:rsid w:val="005F2F38"/>
    <w:rsid w:val="006162EF"/>
    <w:rsid w:val="00625A6C"/>
    <w:rsid w:val="0063799E"/>
    <w:rsid w:val="00643F77"/>
    <w:rsid w:val="00644366"/>
    <w:rsid w:val="0065795C"/>
    <w:rsid w:val="00692D54"/>
    <w:rsid w:val="006D45DB"/>
    <w:rsid w:val="006E6FEA"/>
    <w:rsid w:val="00703200"/>
    <w:rsid w:val="00710788"/>
    <w:rsid w:val="0071376E"/>
    <w:rsid w:val="00725E21"/>
    <w:rsid w:val="00734AC4"/>
    <w:rsid w:val="007361E2"/>
    <w:rsid w:val="0074135D"/>
    <w:rsid w:val="00764C77"/>
    <w:rsid w:val="00765B9B"/>
    <w:rsid w:val="00770CE3"/>
    <w:rsid w:val="00772847"/>
    <w:rsid w:val="007B4CE7"/>
    <w:rsid w:val="007E05E4"/>
    <w:rsid w:val="007E2AF2"/>
    <w:rsid w:val="007F473F"/>
    <w:rsid w:val="007F6AD9"/>
    <w:rsid w:val="007F70E3"/>
    <w:rsid w:val="00805391"/>
    <w:rsid w:val="00844826"/>
    <w:rsid w:val="00851278"/>
    <w:rsid w:val="00883140"/>
    <w:rsid w:val="008A1CEC"/>
    <w:rsid w:val="008A5CD6"/>
    <w:rsid w:val="008B1A52"/>
    <w:rsid w:val="008B23FD"/>
    <w:rsid w:val="008C0038"/>
    <w:rsid w:val="008E6C9F"/>
    <w:rsid w:val="008F212E"/>
    <w:rsid w:val="008F4576"/>
    <w:rsid w:val="00923DE9"/>
    <w:rsid w:val="00930C57"/>
    <w:rsid w:val="0093787A"/>
    <w:rsid w:val="00944D94"/>
    <w:rsid w:val="009477EC"/>
    <w:rsid w:val="009611A8"/>
    <w:rsid w:val="0097624A"/>
    <w:rsid w:val="009822AD"/>
    <w:rsid w:val="00993A26"/>
    <w:rsid w:val="009A650A"/>
    <w:rsid w:val="009A7BB2"/>
    <w:rsid w:val="009D43D9"/>
    <w:rsid w:val="009D66FE"/>
    <w:rsid w:val="009D6C3D"/>
    <w:rsid w:val="009F0715"/>
    <w:rsid w:val="00A0155C"/>
    <w:rsid w:val="00A228C6"/>
    <w:rsid w:val="00A40A51"/>
    <w:rsid w:val="00A56077"/>
    <w:rsid w:val="00A932DC"/>
    <w:rsid w:val="00A9344A"/>
    <w:rsid w:val="00A9600E"/>
    <w:rsid w:val="00AA3176"/>
    <w:rsid w:val="00AB3D88"/>
    <w:rsid w:val="00AD0536"/>
    <w:rsid w:val="00AD4FBD"/>
    <w:rsid w:val="00AE1D1F"/>
    <w:rsid w:val="00AF155F"/>
    <w:rsid w:val="00B06005"/>
    <w:rsid w:val="00B33610"/>
    <w:rsid w:val="00B3481A"/>
    <w:rsid w:val="00B501AE"/>
    <w:rsid w:val="00B63056"/>
    <w:rsid w:val="00B70D84"/>
    <w:rsid w:val="00B71EAC"/>
    <w:rsid w:val="00B82B67"/>
    <w:rsid w:val="00B94019"/>
    <w:rsid w:val="00B9551B"/>
    <w:rsid w:val="00BD2A21"/>
    <w:rsid w:val="00C2646A"/>
    <w:rsid w:val="00C27255"/>
    <w:rsid w:val="00C305B7"/>
    <w:rsid w:val="00C35325"/>
    <w:rsid w:val="00C415B7"/>
    <w:rsid w:val="00C547E0"/>
    <w:rsid w:val="00C55F8D"/>
    <w:rsid w:val="00C71993"/>
    <w:rsid w:val="00C82C77"/>
    <w:rsid w:val="00CA1112"/>
    <w:rsid w:val="00CB1F04"/>
    <w:rsid w:val="00CB3440"/>
    <w:rsid w:val="00CB5765"/>
    <w:rsid w:val="00CC7230"/>
    <w:rsid w:val="00CD0805"/>
    <w:rsid w:val="00CE443C"/>
    <w:rsid w:val="00CE77C4"/>
    <w:rsid w:val="00D023A2"/>
    <w:rsid w:val="00D02B4B"/>
    <w:rsid w:val="00D066DC"/>
    <w:rsid w:val="00D10C69"/>
    <w:rsid w:val="00D21F56"/>
    <w:rsid w:val="00D24719"/>
    <w:rsid w:val="00D443E9"/>
    <w:rsid w:val="00D457FE"/>
    <w:rsid w:val="00D5323F"/>
    <w:rsid w:val="00D66177"/>
    <w:rsid w:val="00D75588"/>
    <w:rsid w:val="00DA0A4E"/>
    <w:rsid w:val="00DB77DF"/>
    <w:rsid w:val="00DC235A"/>
    <w:rsid w:val="00DD0292"/>
    <w:rsid w:val="00DE1475"/>
    <w:rsid w:val="00DE33D4"/>
    <w:rsid w:val="00DE4D44"/>
    <w:rsid w:val="00DE7076"/>
    <w:rsid w:val="00DF1B1A"/>
    <w:rsid w:val="00DF2550"/>
    <w:rsid w:val="00E00609"/>
    <w:rsid w:val="00E044E4"/>
    <w:rsid w:val="00E16D9B"/>
    <w:rsid w:val="00E252AB"/>
    <w:rsid w:val="00E77ACF"/>
    <w:rsid w:val="00E81C45"/>
    <w:rsid w:val="00E82490"/>
    <w:rsid w:val="00E83BE4"/>
    <w:rsid w:val="00E856BC"/>
    <w:rsid w:val="00E90ECF"/>
    <w:rsid w:val="00EB2A5E"/>
    <w:rsid w:val="00EB7F58"/>
    <w:rsid w:val="00EC2E01"/>
    <w:rsid w:val="00ED08EA"/>
    <w:rsid w:val="00ED6119"/>
    <w:rsid w:val="00EE1093"/>
    <w:rsid w:val="00EE2B01"/>
    <w:rsid w:val="00EE6879"/>
    <w:rsid w:val="00EE7413"/>
    <w:rsid w:val="00EF109A"/>
    <w:rsid w:val="00F0260D"/>
    <w:rsid w:val="00F02E3F"/>
    <w:rsid w:val="00F14B45"/>
    <w:rsid w:val="00F16F22"/>
    <w:rsid w:val="00F430DC"/>
    <w:rsid w:val="00F44B3C"/>
    <w:rsid w:val="00F74CAC"/>
    <w:rsid w:val="00F87540"/>
    <w:rsid w:val="00F97AE2"/>
    <w:rsid w:val="00FA314C"/>
    <w:rsid w:val="00FA5F48"/>
    <w:rsid w:val="00FB7236"/>
    <w:rsid w:val="00FD0285"/>
    <w:rsid w:val="00FD576D"/>
    <w:rsid w:val="00FD71F8"/>
    <w:rsid w:val="00FE2F3B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oNotEmbedSmartTags/>
  <w:decimalSymbol w:val=","/>
  <w:listSeparator w:val=";"/>
  <w15:chartTrackingRefBased/>
  <w15:docId w15:val="{2F44ED80-01A3-4EAF-9168-F9E8075E0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541"/>
      <w:outlineLvl w:val="2"/>
    </w:pPr>
    <w:rPr>
      <w:b/>
      <w:sz w:val="24"/>
    </w:rPr>
  </w:style>
  <w:style w:type="paragraph" w:styleId="Nagwek6">
    <w:name w:val="heading 6"/>
    <w:basedOn w:val="Normalny"/>
    <w:next w:val="Normalny"/>
    <w:link w:val="Nagwek6Znak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tarSymbol" w:hAnsi="StarSymbol" w:cs="StarSymbol"/>
      <w:sz w:val="18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tarSymbol" w:eastAsia="StarSymbol" w:hAnsi="StarSymbol" w:cs="StarSymbol"/>
      <w:sz w:val="18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 w:hint="default"/>
      <w:sz w:val="24"/>
      <w:szCs w:val="24"/>
    </w:rPr>
  </w:style>
  <w:style w:type="character" w:customStyle="1" w:styleId="WW8Num15z1">
    <w:name w:val="WW8Num15z1"/>
    <w:rPr>
      <w:rFonts w:ascii="Times New Roman" w:eastAsia="Times New Roman" w:hAnsi="Times New Roman" w:cs="Times New Roman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4">
    <w:name w:val="WW8Num15z4"/>
    <w:rPr>
      <w:rFonts w:ascii="Courier New" w:hAnsi="Courier New" w:cs="Courier New" w:hint="default"/>
    </w:rPr>
  </w:style>
  <w:style w:type="character" w:customStyle="1" w:styleId="WW8Num16z0">
    <w:name w:val="WW8Num16z0"/>
    <w:rPr>
      <w:rFonts w:ascii="Wingdings" w:hAnsi="Wingdings" w:cs="Wingdings" w:hint="default"/>
    </w:rPr>
  </w:style>
  <w:style w:type="character" w:customStyle="1" w:styleId="WW8Num16z1">
    <w:name w:val="WW8Num16z1"/>
    <w:rPr>
      <w:rFonts w:ascii="Times New Roman" w:eastAsia="Times New Roman" w:hAnsi="Times New Roman" w:cs="Times New Roman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6z4">
    <w:name w:val="WW8Num16z4"/>
    <w:rPr>
      <w:rFonts w:ascii="Courier New" w:hAnsi="Courier New" w:cs="Courier New" w:hint="default"/>
    </w:rPr>
  </w:style>
  <w:style w:type="character" w:customStyle="1" w:styleId="WW8Num17z0">
    <w:name w:val="WW8Num17z0"/>
    <w:rPr>
      <w:rFonts w:ascii="Wingdings" w:hAnsi="Wingdings" w:cs="Wingdings" w:hint="default"/>
    </w:rPr>
  </w:style>
  <w:style w:type="character" w:customStyle="1" w:styleId="WW8Num17z1">
    <w:name w:val="WW8Num17z1"/>
    <w:rPr>
      <w:rFonts w:ascii="Times New Roman" w:eastAsia="Times New Roman" w:hAnsi="Times New Roman" w:cs="Times New Roman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7z4">
    <w:name w:val="WW8Num17z4"/>
    <w:rPr>
      <w:rFonts w:ascii="Courier New" w:hAnsi="Courier New" w:cs="Courier New" w:hint="default"/>
    </w:rPr>
  </w:style>
  <w:style w:type="character" w:customStyle="1" w:styleId="WW8Num18z0">
    <w:name w:val="WW8Num18z0"/>
    <w:rPr>
      <w:rFonts w:ascii="Courier New" w:hAnsi="Courier New" w:cs="Courier New" w:hint="default"/>
      <w:sz w:val="28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Wingdings" w:hAnsi="Wingdings" w:cs="Wingdings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</w:style>
  <w:style w:type="character" w:customStyle="1" w:styleId="WW8Num21z0">
    <w:name w:val="WW8Num21z0"/>
    <w:rPr>
      <w:rFonts w:ascii="Times New Roman" w:eastAsia="Times New Roman" w:hAnsi="Times New Roman" w:cs="Times New Roman" w:hint="default"/>
      <w:i w:val="0"/>
      <w:sz w:val="24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alibri" w:hAnsi="Calibri" w:cs="Calibri"/>
      <w:i w:val="0"/>
      <w:sz w:val="20"/>
      <w:szCs w:val="2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ourier New" w:hAnsi="Courier New" w:cs="Courier New" w:hint="default"/>
      <w:sz w:val="28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WW8Num9z0">
    <w:name w:val="WW-WW8Num9z0"/>
    <w:rPr>
      <w:rFonts w:ascii="StarSymbol" w:hAnsi="StarSymbol" w:cs="StarSymbol"/>
      <w:sz w:val="18"/>
    </w:rPr>
  </w:style>
  <w:style w:type="character" w:customStyle="1" w:styleId="WW-Absatz-Standardschriftart111">
    <w:name w:val="WW-Absatz-Standardschriftart111"/>
  </w:style>
  <w:style w:type="character" w:customStyle="1" w:styleId="WW-WW8Num9z01">
    <w:name w:val="WW-WW8Num9z01"/>
    <w:rPr>
      <w:rFonts w:ascii="StarSymbol" w:hAnsi="StarSymbol" w:cs="StarSymbol"/>
      <w:sz w:val="18"/>
    </w:rPr>
  </w:style>
  <w:style w:type="character" w:customStyle="1" w:styleId="WW-Absatz-Standardschriftart1111">
    <w:name w:val="WW-Absatz-Standardschriftart1111"/>
  </w:style>
  <w:style w:type="character" w:customStyle="1" w:styleId="WW-WW8Num9z011">
    <w:name w:val="WW-WW8Num9z011"/>
    <w:rPr>
      <w:rFonts w:ascii="StarSymbol" w:hAnsi="StarSymbol" w:cs="StarSymbol"/>
      <w:sz w:val="18"/>
    </w:rPr>
  </w:style>
  <w:style w:type="character" w:customStyle="1" w:styleId="WW-Absatz-Standardschriftart11111">
    <w:name w:val="WW-Absatz-Standardschriftart11111"/>
  </w:style>
  <w:style w:type="character" w:customStyle="1" w:styleId="WW-WW8Num9z0111">
    <w:name w:val="WW-WW8Num9z0111"/>
    <w:rPr>
      <w:rFonts w:ascii="StarSymbol" w:hAnsi="StarSymbol" w:cs="StarSymbol"/>
      <w:sz w:val="18"/>
    </w:rPr>
  </w:style>
  <w:style w:type="character" w:customStyle="1" w:styleId="WW-WW8Num10z0">
    <w:name w:val="WW-WW8Num10z0"/>
    <w:rPr>
      <w:rFonts w:ascii="Symbol" w:hAnsi="Symbol" w:cs="Symbol"/>
      <w:sz w:val="18"/>
    </w:rPr>
  </w:style>
  <w:style w:type="character" w:customStyle="1" w:styleId="WW-Absatz-Standardschriftart111111">
    <w:name w:val="WW-Absatz-Standardschriftart111111"/>
  </w:style>
  <w:style w:type="character" w:customStyle="1" w:styleId="WW-WW8Num10z01">
    <w:name w:val="WW-WW8Num10z01"/>
    <w:rPr>
      <w:rFonts w:ascii="StarSymbol" w:hAnsi="StarSymbol" w:cs="StarSymbol"/>
      <w:sz w:val="18"/>
    </w:rPr>
  </w:style>
  <w:style w:type="character" w:customStyle="1" w:styleId="WW-Absatz-Standardschriftart1111111">
    <w:name w:val="WW-Absatz-Standardschriftart1111111"/>
  </w:style>
  <w:style w:type="character" w:customStyle="1" w:styleId="WW-WW8Num10z011">
    <w:name w:val="WW-WW8Num10z011"/>
    <w:rPr>
      <w:rFonts w:ascii="StarSymbol" w:eastAsia="StarSymbol" w:hAnsi="StarSymbol" w:cs="StarSymbol"/>
      <w:sz w:val="18"/>
    </w:rPr>
  </w:style>
  <w:style w:type="character" w:customStyle="1" w:styleId="WW-WW8Num12z0">
    <w:name w:val="WW-WW8Num12z0"/>
    <w:rPr>
      <w:rFonts w:ascii="StarSymbol" w:eastAsia="StarSymbol" w:hAnsi="StarSymbol" w:cs="StarSymbol"/>
      <w:sz w:val="18"/>
    </w:rPr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Symbolwypunktowania">
    <w:name w:val="Symbol wypunktowania"/>
    <w:rPr>
      <w:rFonts w:ascii="StarSymbol" w:eastAsia="StarSymbol" w:hAnsi="StarSymbol" w:cs="StarSymbol"/>
      <w:sz w:val="18"/>
    </w:rPr>
  </w:style>
  <w:style w:type="character" w:customStyle="1" w:styleId="WW-Symbolwypunktowania">
    <w:name w:val="WW-Symbol wypunktowania"/>
    <w:rPr>
      <w:rFonts w:ascii="StarSymbol" w:eastAsia="StarSymbol" w:hAnsi="StarSymbol" w:cs="StarSymbol"/>
      <w:sz w:val="18"/>
    </w:rPr>
  </w:style>
  <w:style w:type="character" w:customStyle="1" w:styleId="WW-Symbolwypunktowania1">
    <w:name w:val="WW-Symbol wypunktowania1"/>
    <w:rPr>
      <w:rFonts w:ascii="StarSymbol" w:eastAsia="StarSymbol" w:hAnsi="StarSymbol" w:cs="StarSymbol"/>
      <w:sz w:val="18"/>
    </w:rPr>
  </w:style>
  <w:style w:type="character" w:customStyle="1" w:styleId="WW-Symbolwypunktowania11">
    <w:name w:val="WW-Symbol wypunktowania11"/>
    <w:rPr>
      <w:rFonts w:ascii="StarSymbol" w:eastAsia="StarSymbol" w:hAnsi="StarSymbol" w:cs="StarSymbol"/>
      <w:sz w:val="18"/>
    </w:rPr>
  </w:style>
  <w:style w:type="character" w:customStyle="1" w:styleId="WW-WW8Num8z0">
    <w:name w:val="WW-WW8Num8z0"/>
    <w:rPr>
      <w:rFonts w:ascii="StarSymbol" w:hAnsi="StarSymbol" w:cs="StarSymbol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</w:rPr>
  </w:style>
  <w:style w:type="character" w:customStyle="1" w:styleId="WW-WW8Num9z02">
    <w:name w:val="WW-WW8Num9z02"/>
    <w:rPr>
      <w:rFonts w:ascii="StarSymbol" w:hAnsi="StarSymbol" w:cs="StarSymbol"/>
      <w:sz w:val="18"/>
    </w:rPr>
  </w:style>
  <w:style w:type="character" w:customStyle="1" w:styleId="WW-WW8Num9z03">
    <w:name w:val="WW-WW8Num9z03"/>
    <w:rPr>
      <w:rFonts w:ascii="StarSymbol" w:hAnsi="StarSymbol" w:cs="StarSymbol"/>
      <w:sz w:val="18"/>
    </w:rPr>
  </w:style>
  <w:style w:type="character" w:styleId="Numerstrony">
    <w:name w:val="page number"/>
    <w:basedOn w:val="Domylnaczcionkaakapitu1"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HG Mincho Light J" w:hAnsi="Arial" w:cs="Arial"/>
      <w:sz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Tytu1">
    <w:name w:val="Tytuł1"/>
    <w:basedOn w:val="Normalny"/>
    <w:next w:val="Tekstpodstawowy"/>
    <w:pPr>
      <w:keepNext/>
      <w:spacing w:before="240" w:after="120"/>
    </w:pPr>
    <w:rPr>
      <w:rFonts w:ascii="Arial" w:eastAsia="HG Mincho Light J" w:hAnsi="Arial" w:cs="Arial"/>
      <w:sz w:val="28"/>
    </w:rPr>
  </w:style>
  <w:style w:type="paragraph" w:customStyle="1" w:styleId="Etykieta">
    <w:name w:val="Etykieta"/>
    <w:basedOn w:val="Normalny"/>
    <w:pPr>
      <w:suppressLineNumbers/>
      <w:spacing w:before="120" w:after="120"/>
    </w:pPr>
    <w:rPr>
      <w:i/>
    </w:rPr>
  </w:style>
  <w:style w:type="paragraph" w:styleId="Nagwek">
    <w:name w:val="header"/>
    <w:basedOn w:val="Normalny"/>
    <w:next w:val="Tekstpodstawowy"/>
    <w:link w:val="NagwekZnak"/>
    <w:pPr>
      <w:keepNext/>
      <w:spacing w:before="240" w:after="120"/>
    </w:pPr>
    <w:rPr>
      <w:rFonts w:ascii="Arial" w:eastAsia="Tahoma" w:hAnsi="Arial" w:cs="Arial"/>
      <w:sz w:val="28"/>
    </w:rPr>
  </w:style>
  <w:style w:type="paragraph" w:styleId="Podtytu">
    <w:name w:val="Subtitle"/>
    <w:basedOn w:val="Nagwek"/>
    <w:next w:val="Tekstpodstawowy"/>
    <w:qFormat/>
    <w:pPr>
      <w:jc w:val="center"/>
    </w:pPr>
    <w:rPr>
      <w:i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Tytutabeli">
    <w:name w:val="Tytuł tabeli"/>
    <w:basedOn w:val="Zawartotabeli"/>
    <w:pPr>
      <w:jc w:val="center"/>
    </w:pPr>
    <w:rPr>
      <w:b/>
      <w:i/>
    </w:rPr>
  </w:style>
  <w:style w:type="paragraph" w:customStyle="1" w:styleId="Nagwektabeli">
    <w:name w:val="Nagłówek tabeli"/>
    <w:basedOn w:val="Zawartotabeli"/>
    <w:pPr>
      <w:jc w:val="center"/>
    </w:pPr>
    <w:rPr>
      <w:b/>
      <w:i/>
    </w:rPr>
  </w:style>
  <w:style w:type="paragraph" w:customStyle="1" w:styleId="Zawartoramki">
    <w:name w:val="Zawartość ramki"/>
    <w:basedOn w:val="Tekstpodstawowy"/>
  </w:style>
  <w:style w:type="paragraph" w:styleId="Tekstpodstawowywcity">
    <w:name w:val="Body Text Indent"/>
    <w:basedOn w:val="Normalny"/>
    <w:pPr>
      <w:ind w:left="284" w:firstLine="179"/>
    </w:pPr>
    <w:rPr>
      <w:sz w:val="24"/>
    </w:rPr>
  </w:style>
  <w:style w:type="paragraph" w:customStyle="1" w:styleId="Tekstpodstawowywcity21">
    <w:name w:val="Tekst podstawowy wcięty 21"/>
    <w:basedOn w:val="Normalny"/>
    <w:pPr>
      <w:ind w:firstLine="708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customStyle="1" w:styleId="WW-Tekstpodstawowywcity2">
    <w:name w:val="WW-Tekst podstawowy wcięty 2"/>
    <w:basedOn w:val="Normalny"/>
    <w:pPr>
      <w:widowControl w:val="0"/>
      <w:ind w:firstLine="2127"/>
      <w:jc w:val="both"/>
    </w:pPr>
    <w:rPr>
      <w:rFonts w:eastAsia="Tahoma"/>
      <w:b/>
      <w:kern w:val="1"/>
      <w:sz w:val="24"/>
    </w:rPr>
  </w:style>
  <w:style w:type="paragraph" w:styleId="Tekstprzypisudolnego">
    <w:name w:val="footnote text"/>
    <w:basedOn w:val="Normalny"/>
    <w:link w:val="TekstprzypisudolnegoZnak"/>
    <w:qFormat/>
    <w:rPr>
      <w:lang w:eastAsia="pl-PL"/>
    </w:rPr>
  </w:style>
  <w:style w:type="paragraph" w:customStyle="1" w:styleId="w4ustart">
    <w:name w:val="w4_ust_art"/>
    <w:basedOn w:val="Normalny"/>
    <w:pPr>
      <w:suppressAutoHyphens w:val="0"/>
      <w:spacing w:before="60" w:after="60"/>
      <w:ind w:left="1843" w:hanging="255"/>
      <w:jc w:val="both"/>
    </w:pPr>
    <w:rPr>
      <w:sz w:val="24"/>
      <w:szCs w:val="24"/>
    </w:rPr>
  </w:style>
  <w:style w:type="paragraph" w:styleId="Tekstprzypisukocowego">
    <w:name w:val="endnote text"/>
    <w:basedOn w:val="Normalny"/>
    <w:pPr>
      <w:suppressAutoHyphens w:val="0"/>
    </w:pPr>
  </w:style>
  <w:style w:type="paragraph" w:customStyle="1" w:styleId="Domy">
    <w:name w:val="Domy"/>
    <w:qFormat/>
    <w:pPr>
      <w:widowControl w:val="0"/>
      <w:suppressAutoHyphens/>
      <w:autoSpaceDE w:val="0"/>
    </w:pPr>
    <w:rPr>
      <w:sz w:val="24"/>
      <w:szCs w:val="24"/>
      <w:lang w:val="en-US" w:eastAsia="zh-C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customStyle="1" w:styleId="Nagwek6Znak">
    <w:name w:val="Nagłówek 6 Znak"/>
    <w:link w:val="Nagwek6"/>
    <w:rsid w:val="00D75588"/>
    <w:rPr>
      <w:b/>
      <w:bCs/>
      <w:sz w:val="22"/>
      <w:szCs w:val="22"/>
      <w:lang w:eastAsia="zh-CN"/>
    </w:rPr>
  </w:style>
  <w:style w:type="character" w:styleId="Hipercze">
    <w:name w:val="Hyperlink"/>
    <w:rsid w:val="004B596B"/>
    <w:rPr>
      <w:color w:val="0563C1"/>
      <w:u w:val="single"/>
    </w:rPr>
  </w:style>
  <w:style w:type="character" w:customStyle="1" w:styleId="StopkaZnak">
    <w:name w:val="Stopka Znak"/>
    <w:link w:val="Stopka"/>
    <w:uiPriority w:val="99"/>
    <w:rsid w:val="00284931"/>
    <w:rPr>
      <w:lang w:eastAsia="zh-CN"/>
    </w:rPr>
  </w:style>
  <w:style w:type="character" w:customStyle="1" w:styleId="TekstprzypisudolnegoZnak">
    <w:name w:val="Tekst przypisu dolnego Znak"/>
    <w:link w:val="Tekstprzypisudolnego"/>
    <w:qFormat/>
    <w:rsid w:val="00E252AB"/>
    <w:rPr>
      <w:lang w:eastAsia="pl-PL"/>
    </w:rPr>
  </w:style>
  <w:style w:type="character" w:customStyle="1" w:styleId="Zakotwiczenieprzypisudolnego">
    <w:name w:val="Zakotwiczenie przypisu dolnego"/>
    <w:rsid w:val="00E252AB"/>
    <w:rPr>
      <w:vertAlign w:val="superscript"/>
    </w:rPr>
  </w:style>
  <w:style w:type="table" w:styleId="Tabela-Siatka">
    <w:name w:val="Table Grid"/>
    <w:basedOn w:val="Standardowy"/>
    <w:uiPriority w:val="59"/>
    <w:rsid w:val="00454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sid w:val="007E2AF2"/>
    <w:rPr>
      <w:rFonts w:ascii="Arial" w:eastAsia="Tahoma" w:hAnsi="Arial" w:cs="Arial"/>
      <w:sz w:val="28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8F4576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5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lil@praca.gov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9663F-7121-4D1F-BFDD-CD2706359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1069</Words>
  <Characters>6416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7471</CharactersWithSpaces>
  <SharedDoc>false</SharedDoc>
  <HLinks>
    <vt:vector size="6" baseType="variant">
      <vt:variant>
        <vt:i4>8126583</vt:i4>
      </vt:variant>
      <vt:variant>
        <vt:i4>0</vt:i4>
      </vt:variant>
      <vt:variant>
        <vt:i4>0</vt:i4>
      </vt:variant>
      <vt:variant>
        <vt:i4>5</vt:i4>
      </vt:variant>
      <vt:variant>
        <vt:lpwstr>http://www.ilawa.praca.gov.pl/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Walerian Polak</dc:creator>
  <cp:keywords/>
  <dc:description/>
  <cp:lastModifiedBy>Angelika Dlugosz</cp:lastModifiedBy>
  <cp:revision>11</cp:revision>
  <cp:lastPrinted>2026-02-05T07:58:00Z</cp:lastPrinted>
  <dcterms:created xsi:type="dcterms:W3CDTF">2026-01-05T13:30:00Z</dcterms:created>
  <dcterms:modified xsi:type="dcterms:W3CDTF">2026-06-29T10:57:00Z</dcterms:modified>
</cp:coreProperties>
</file>